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245" w:rsidRPr="0038378C" w:rsidRDefault="00634635" w:rsidP="00381A01">
      <w:pPr>
        <w:suppressAutoHyphens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/>
          <w:noProof/>
          <w:kern w:val="1"/>
          <w:sz w:val="24"/>
          <w:szCs w:val="24"/>
          <w:lang w:eastAsia="ru-RU"/>
        </w:rPr>
        <w:drawing>
          <wp:inline distT="0" distB="0" distL="0" distR="0">
            <wp:extent cx="6098922" cy="8010525"/>
            <wp:effectExtent l="971550" t="0" r="949578" b="0"/>
            <wp:docPr id="1" name="Рисунок 1" descr="C:\Users\Пользователь\Desktop\ФОТО\ф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ФОТО\ф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098922" cy="801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6245" w:rsidRPr="0038378C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 xml:space="preserve">Пояснительная </w:t>
      </w:r>
      <w:r w:rsidR="00E46245" w:rsidRPr="0038378C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lastRenderedPageBreak/>
        <w:t>записка.</w:t>
      </w:r>
    </w:p>
    <w:p w:rsidR="0038378C" w:rsidRPr="0038378C" w:rsidRDefault="0038378C" w:rsidP="0038378C">
      <w:pPr>
        <w:pStyle w:val="a4"/>
        <w:widowControl w:val="0"/>
        <w:ind w:firstLine="720"/>
      </w:pPr>
      <w:r w:rsidRPr="0038378C">
        <w:t>Рабочая программа учебного предмета «Физическая культура» составлена в соответствии с требованиями:</w:t>
      </w:r>
    </w:p>
    <w:p w:rsidR="0038378C" w:rsidRPr="0038378C" w:rsidRDefault="0038378C" w:rsidP="0038378C">
      <w:pPr>
        <w:pStyle w:val="a4"/>
        <w:widowControl w:val="0"/>
      </w:pPr>
      <w:r w:rsidRPr="0038378C">
        <w:t>- федерального  компонента государственного стандарта основно</w:t>
      </w:r>
      <w:r w:rsidR="005B3D03">
        <w:t>го общего образования.</w:t>
      </w:r>
      <w:r w:rsidRPr="0038378C">
        <w:t xml:space="preserve"> Основное общее образование;</w:t>
      </w:r>
    </w:p>
    <w:p w:rsidR="0038378C" w:rsidRPr="0038378C" w:rsidRDefault="0038378C" w:rsidP="0038378C">
      <w:pPr>
        <w:pStyle w:val="a4"/>
        <w:widowControl w:val="0"/>
      </w:pPr>
      <w:proofErr w:type="gramStart"/>
      <w:r w:rsidRPr="0038378C">
        <w:t xml:space="preserve">- на основе действующей программы по физической культуре (В.И. Ляха,  и А.А. </w:t>
      </w:r>
      <w:proofErr w:type="spellStart"/>
      <w:r w:rsidRPr="0038378C">
        <w:t>Зданевича</w:t>
      </w:r>
      <w:proofErr w:type="spellEnd"/>
      <w:r w:rsidRPr="0038378C">
        <w:t>.</w:t>
      </w:r>
      <w:proofErr w:type="gramEnd"/>
      <w:r w:rsidRPr="0038378C">
        <w:t xml:space="preserve"> Комплексная программа физического воспитания учащихся 1-</w:t>
      </w:r>
      <w:r w:rsidR="00DF367C">
        <w:t>11 классы. М. «Просвещение» 2011</w:t>
      </w:r>
      <w:r w:rsidRPr="0038378C">
        <w:t>г.</w:t>
      </w:r>
    </w:p>
    <w:p w:rsidR="0038378C" w:rsidRPr="0038378C" w:rsidRDefault="0038378C" w:rsidP="0038378C">
      <w:pPr>
        <w:pStyle w:val="a4"/>
        <w:widowControl w:val="0"/>
      </w:pPr>
    </w:p>
    <w:p w:rsidR="00E46245" w:rsidRPr="0038378C" w:rsidRDefault="0038378C" w:rsidP="0038378C">
      <w:pPr>
        <w:tabs>
          <w:tab w:val="left" w:pos="0"/>
          <w:tab w:val="left" w:pos="284"/>
        </w:tabs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8378C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</w:t>
      </w:r>
      <w:r w:rsidR="00E46245" w:rsidRPr="0038378C">
        <w:rPr>
          <w:rFonts w:ascii="Times New Roman" w:hAnsi="Times New Roman" w:cs="Times New Roman"/>
          <w:sz w:val="24"/>
          <w:szCs w:val="24"/>
        </w:rPr>
        <w:t>При разработке рабочей программы использованы следующие учебные пособия и материалы:</w:t>
      </w:r>
    </w:p>
    <w:p w:rsidR="00E46245" w:rsidRPr="0038378C" w:rsidRDefault="00E46245" w:rsidP="00E46245">
      <w:pPr>
        <w:pStyle w:val="a4"/>
      </w:pPr>
      <w:r w:rsidRPr="0038378C">
        <w:t xml:space="preserve"> </w:t>
      </w:r>
      <w:r w:rsidRPr="0038378C">
        <w:rPr>
          <w:u w:val="single"/>
        </w:rPr>
        <w:t>пособие для учащихся</w:t>
      </w:r>
      <w:r w:rsidRPr="0038378C">
        <w:t>:</w:t>
      </w:r>
    </w:p>
    <w:p w:rsidR="00E46245" w:rsidRPr="0038378C" w:rsidRDefault="00E46245" w:rsidP="00E46245">
      <w:pPr>
        <w:pStyle w:val="a4"/>
      </w:pPr>
      <w:r w:rsidRPr="0038378C">
        <w:t xml:space="preserve">– Лях, В. И. Физическое воспитание учащихся 10–11 </w:t>
      </w:r>
      <w:proofErr w:type="spellStart"/>
      <w:r w:rsidRPr="0038378C">
        <w:t>кл</w:t>
      </w:r>
      <w:proofErr w:type="spellEnd"/>
      <w:r w:rsidRPr="0038378C">
        <w:t>. – М.,</w:t>
      </w:r>
      <w:r w:rsidR="005B3D03">
        <w:t>2011</w:t>
      </w:r>
      <w:r w:rsidRPr="0038378C">
        <w:t>.</w:t>
      </w:r>
    </w:p>
    <w:p w:rsidR="00E46245" w:rsidRPr="0038378C" w:rsidRDefault="00E46245" w:rsidP="00E46245">
      <w:pPr>
        <w:pStyle w:val="a4"/>
      </w:pPr>
      <w:r w:rsidRPr="0038378C">
        <w:t xml:space="preserve">– Настольная книга учителя физической культуры / под ред. Л. Б. </w:t>
      </w:r>
      <w:proofErr w:type="spellStart"/>
      <w:r w:rsidRPr="0038378C">
        <w:t>Кофмана</w:t>
      </w:r>
      <w:proofErr w:type="spellEnd"/>
      <w:r w:rsidRPr="0038378C">
        <w:t>. – М., 2000.</w:t>
      </w:r>
    </w:p>
    <w:p w:rsidR="00E46245" w:rsidRPr="0038378C" w:rsidRDefault="00E46245" w:rsidP="00E46245">
      <w:pPr>
        <w:pStyle w:val="a4"/>
      </w:pPr>
      <w:r w:rsidRPr="0038378C">
        <w:t xml:space="preserve">– Физкультура: методика преподавания. Спортивные игры / под ред. Э. </w:t>
      </w:r>
      <w:proofErr w:type="spellStart"/>
      <w:r w:rsidRPr="0038378C">
        <w:t>Найминова</w:t>
      </w:r>
      <w:proofErr w:type="spellEnd"/>
      <w:r w:rsidRPr="0038378C">
        <w:t>. – М., 2001.</w:t>
      </w:r>
    </w:p>
    <w:p w:rsidR="00E46245" w:rsidRPr="0038378C" w:rsidRDefault="00E46245" w:rsidP="00E46245">
      <w:pPr>
        <w:pStyle w:val="a4"/>
      </w:pPr>
      <w:r w:rsidRPr="0038378C">
        <w:t>– Методика преподавания гимнастики в школе. – М., 2000.</w:t>
      </w:r>
    </w:p>
    <w:p w:rsidR="00E46245" w:rsidRPr="0038378C" w:rsidRDefault="00E46245" w:rsidP="00E46245">
      <w:pPr>
        <w:pStyle w:val="a4"/>
      </w:pPr>
      <w:r w:rsidRPr="0038378C">
        <w:t>– Практикум по лёгкой атлетике / под ред. И. В. Лазарева, В. С. Кузнецова, Г. А. Орлова. – М., 1999.</w:t>
      </w:r>
    </w:p>
    <w:p w:rsidR="00E46245" w:rsidRPr="0038378C" w:rsidRDefault="00E46245" w:rsidP="00E46245">
      <w:pPr>
        <w:pStyle w:val="a4"/>
      </w:pPr>
      <w:r w:rsidRPr="0038378C">
        <w:t xml:space="preserve">– Лёгкая атлетика в школе / под ред. Г. К. Холодова, В. С. Кузнецова, Г. А. </w:t>
      </w:r>
      <w:proofErr w:type="spellStart"/>
      <w:r w:rsidRPr="0038378C">
        <w:t>Колодницкого</w:t>
      </w:r>
      <w:proofErr w:type="spellEnd"/>
      <w:r w:rsidRPr="0038378C">
        <w:t>. – М., 1998.</w:t>
      </w:r>
    </w:p>
    <w:p w:rsidR="00E46245" w:rsidRPr="0038378C" w:rsidRDefault="00E46245" w:rsidP="00E46245">
      <w:pPr>
        <w:pStyle w:val="a4"/>
      </w:pPr>
      <w:r w:rsidRPr="0038378C">
        <w:t>– Спортивные игры  на уроках физкультуры / ред. О. Листов. – М., 2001.</w:t>
      </w:r>
    </w:p>
    <w:p w:rsidR="00E46245" w:rsidRPr="0038378C" w:rsidRDefault="00E46245" w:rsidP="00E46245">
      <w:pPr>
        <w:pStyle w:val="a4"/>
      </w:pPr>
      <w:r w:rsidRPr="0038378C">
        <w:t>--Журнал «Физическая культура в школе».</w:t>
      </w:r>
    </w:p>
    <w:p w:rsidR="00E46245" w:rsidRPr="0038378C" w:rsidRDefault="00E46245" w:rsidP="00E46245">
      <w:pPr>
        <w:pStyle w:val="a4"/>
        <w:rPr>
          <w:i/>
        </w:rPr>
      </w:pPr>
      <w:r w:rsidRPr="0038378C">
        <w:rPr>
          <w:i/>
        </w:rPr>
        <w:t xml:space="preserve">Учебники и пособия, которые входят в предметную линию учебников М. Я. </w:t>
      </w:r>
      <w:proofErr w:type="spellStart"/>
      <w:r w:rsidRPr="0038378C">
        <w:rPr>
          <w:i/>
        </w:rPr>
        <w:t>Виленского</w:t>
      </w:r>
      <w:proofErr w:type="spellEnd"/>
      <w:r w:rsidRPr="0038378C">
        <w:rPr>
          <w:i/>
        </w:rPr>
        <w:t>, В. И. Ляха</w:t>
      </w:r>
    </w:p>
    <w:p w:rsidR="00E46245" w:rsidRPr="0038378C" w:rsidRDefault="00E46245" w:rsidP="00E46245">
      <w:pPr>
        <w:pStyle w:val="a4"/>
      </w:pPr>
      <w:r w:rsidRPr="0038378C">
        <w:rPr>
          <w:i/>
          <w:iCs/>
        </w:rPr>
        <w:t>В. И. Лях.</w:t>
      </w:r>
      <w:r w:rsidRPr="0038378C">
        <w:t xml:space="preserve"> Физическая культура. Тестовый контроль. 10—11 клас</w:t>
      </w:r>
      <w:r w:rsidRPr="0038378C">
        <w:softHyphen/>
        <w:t>сы (серия «Текущий контроль»).</w:t>
      </w:r>
    </w:p>
    <w:p w:rsidR="00E46245" w:rsidRPr="0038378C" w:rsidRDefault="00E46245" w:rsidP="00E46245">
      <w:pPr>
        <w:pStyle w:val="a4"/>
      </w:pPr>
      <w:r w:rsidRPr="0038378C">
        <w:t xml:space="preserve">     -Учебная, научная, научно-популярная литература по физической культуре и спорту, олимпийскому движению</w:t>
      </w:r>
    </w:p>
    <w:p w:rsidR="00E46245" w:rsidRPr="0038378C" w:rsidRDefault="00E46245" w:rsidP="00E46245">
      <w:pPr>
        <w:pStyle w:val="a4"/>
      </w:pPr>
      <w:r w:rsidRPr="0038378C">
        <w:t xml:space="preserve">  -Методические издания по физической культуре для учителей</w:t>
      </w:r>
    </w:p>
    <w:p w:rsidR="00E46245" w:rsidRPr="0038378C" w:rsidRDefault="00E46245" w:rsidP="00E46245">
      <w:pPr>
        <w:pStyle w:val="a3"/>
        <w:rPr>
          <w:rFonts w:ascii="Times New Roman" w:hAnsi="Times New Roman" w:cs="Times New Roman"/>
          <w:sz w:val="24"/>
          <w:szCs w:val="24"/>
        </w:rPr>
      </w:pPr>
      <w:r w:rsidRPr="0038378C">
        <w:rPr>
          <w:rFonts w:ascii="Times New Roman" w:hAnsi="Times New Roman" w:cs="Times New Roman"/>
          <w:sz w:val="24"/>
          <w:szCs w:val="24"/>
        </w:rPr>
        <w:t xml:space="preserve">  -  Федеральный закон «О физической культуре и спорте».</w:t>
      </w:r>
    </w:p>
    <w:p w:rsidR="00E46245" w:rsidRPr="0038378C" w:rsidRDefault="00E46245" w:rsidP="00E4624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46245" w:rsidRPr="0038378C" w:rsidRDefault="00E46245" w:rsidP="00111F35">
      <w:pPr>
        <w:pStyle w:val="a4"/>
        <w:rPr>
          <w:b/>
        </w:rPr>
      </w:pPr>
      <w:r w:rsidRPr="0038378C">
        <w:rPr>
          <w:b/>
        </w:rPr>
        <w:t xml:space="preserve"> Цели и зад</w:t>
      </w:r>
      <w:r w:rsidR="00111F35" w:rsidRPr="0038378C">
        <w:rPr>
          <w:b/>
        </w:rPr>
        <w:t>ачи курса "Физическая культура"</w:t>
      </w:r>
    </w:p>
    <w:p w:rsidR="00E46245" w:rsidRPr="0038378C" w:rsidRDefault="00E46245" w:rsidP="00E46245">
      <w:pPr>
        <w:pStyle w:val="a4"/>
      </w:pPr>
      <w:r w:rsidRPr="0038378C">
        <w:t xml:space="preserve"> </w:t>
      </w:r>
    </w:p>
    <w:p w:rsidR="00E46245" w:rsidRPr="0038378C" w:rsidRDefault="00E46245" w:rsidP="00E46245">
      <w:pPr>
        <w:pStyle w:val="a4"/>
      </w:pPr>
      <w:r w:rsidRPr="0038378C">
        <w:t>Физическая культура - обязательный учебный курс в общеобразовательных учреждениях. Предмет «Физическая культура» в основной школе входит в предметную область «Физическая культура и основы безопасности жизнедеятельности» и являются основой физического воспитания школьников. В сочетании с другими формами обучени</w:t>
      </w:r>
      <w:proofErr w:type="gramStart"/>
      <w:r w:rsidRPr="0038378C">
        <w:t>я-</w:t>
      </w:r>
      <w:proofErr w:type="gramEnd"/>
      <w:r w:rsidRPr="0038378C">
        <w:t xml:space="preserve"> физкультурно-оздоровительными мероприятиями в режиме учебного дня и второй половины дня (гимнастика для занятий, физкультурные минутки, физические упражнения и игры на удлиненных переменах и группах продленного дня), внеклассной работой про физической культуре ( группы общефизической подготовки, спортивные секции), физкультурно- массовыми и спортивными мероприятиями ( дни здоровья и спорта, подвижные игры и соревнования, спортивные праздники, спартакиады, туристические слеты и походы)- достигается формирование физической культуры личности, разностороннюю физическую подготовленность.</w:t>
      </w:r>
    </w:p>
    <w:p w:rsidR="00E46245" w:rsidRPr="0038378C" w:rsidRDefault="00E46245" w:rsidP="00E46245">
      <w:pPr>
        <w:pStyle w:val="a4"/>
      </w:pPr>
      <w:r w:rsidRPr="0038378C">
        <w:t xml:space="preserve">   </w:t>
      </w:r>
      <w:proofErr w:type="gramStart"/>
      <w:r w:rsidRPr="0038378C">
        <w:t>В Федеральном законе « О физической культуре и спорте» от 4 декабря 2007 г. № 329-ФЗ отмечено, что организация физического воспитания и образования в образовательных учреждениях включает в себя проведение обязательных занятий по физической культуре в пределах основных образовательных программ в объеме, установленном государственными образовательными стандартами,  также дополнительных (факультативных) занятий физическими упражнениями и спортом в пределах дополнительных образовательных программ.</w:t>
      </w:r>
      <w:proofErr w:type="gramEnd"/>
    </w:p>
    <w:p w:rsidR="00E46245" w:rsidRPr="0038378C" w:rsidRDefault="00E46245" w:rsidP="00E46245">
      <w:pPr>
        <w:pStyle w:val="a4"/>
      </w:pPr>
      <w:r w:rsidRPr="0038378C">
        <w:lastRenderedPageBreak/>
        <w:t xml:space="preserve">   Данная программа создавалась с учетом того, что система физического воспитания</w:t>
      </w:r>
      <w:proofErr w:type="gramStart"/>
      <w:r w:rsidRPr="0038378C">
        <w:t xml:space="preserve"> ,</w:t>
      </w:r>
      <w:proofErr w:type="gramEnd"/>
      <w:r w:rsidRPr="0038378C">
        <w:t xml:space="preserve"> объединяющая урочные, внеурочные формы занятий физическими упражнениями и спортом, должна создавать максимально благоприятные условия для раскрытия и развития не только физических. Но и духовных способностей ребенка, его самоопределения.</w:t>
      </w:r>
    </w:p>
    <w:p w:rsidR="00E46245" w:rsidRPr="0038378C" w:rsidRDefault="00E46245" w:rsidP="00E46245">
      <w:pPr>
        <w:pStyle w:val="a4"/>
        <w:rPr>
          <w:rFonts w:eastAsia="Times New Roman"/>
          <w:lang w:eastAsia="ru-RU"/>
        </w:rPr>
      </w:pPr>
      <w:r w:rsidRPr="0038378C">
        <w:t xml:space="preserve">   Главная цель развития отечественной системы школьного образования определяется как формирование личности, готовой к активной творческой самореализации в пространстве общечеловеческой культуры. Физическая культура, как любой другой предмет, включенный в Базисный учебный план, также ориентирована на достижение этой цели. В свою очередь, </w:t>
      </w:r>
      <w:r w:rsidRPr="0038378C">
        <w:rPr>
          <w:rFonts w:eastAsia="Times New Roman"/>
          <w:lang w:eastAsia="ru-RU"/>
        </w:rPr>
        <w:t>специфической целью школьного физического воспитания является формирование разносторонне физически разви</w:t>
      </w:r>
      <w:r w:rsidRPr="0038378C">
        <w:rPr>
          <w:rFonts w:eastAsia="Times New Roman"/>
          <w:lang w:eastAsia="ru-RU"/>
        </w:rPr>
        <w:softHyphen/>
        <w:t>той личности способной активно использовать ценности физической культуры для укрепления и длительного со</w:t>
      </w:r>
      <w:r w:rsidRPr="0038378C">
        <w:rPr>
          <w:rFonts w:eastAsia="Times New Roman"/>
          <w:lang w:eastAsia="ru-RU"/>
        </w:rPr>
        <w:softHyphen/>
        <w:t xml:space="preserve">хранения собственного здоровья, оптимизации трудовой деятельности и организации активного отдыха. </w:t>
      </w:r>
    </w:p>
    <w:p w:rsidR="00E46245" w:rsidRPr="0038378C" w:rsidRDefault="00E46245" w:rsidP="00E46245">
      <w:pPr>
        <w:pStyle w:val="a4"/>
        <w:rPr>
          <w:rFonts w:eastAsia="Times New Roman"/>
          <w:lang w:eastAsia="ru-RU"/>
        </w:rPr>
      </w:pPr>
      <w:r w:rsidRPr="0038378C">
        <w:rPr>
          <w:rFonts w:eastAsia="Times New Roman"/>
          <w:lang w:eastAsia="ru-RU"/>
        </w:rPr>
        <w:t xml:space="preserve">   Образовательный процесс учебного предмета «Физическая культура» в основной школе направлен на решение следую</w:t>
      </w:r>
      <w:r w:rsidRPr="0038378C">
        <w:rPr>
          <w:rFonts w:eastAsia="Times New Roman"/>
          <w:lang w:eastAsia="ru-RU"/>
        </w:rPr>
        <w:softHyphen/>
        <w:t xml:space="preserve">щих задач: </w:t>
      </w:r>
    </w:p>
    <w:p w:rsidR="00E46245" w:rsidRPr="0038378C" w:rsidRDefault="00E46245" w:rsidP="00E46245">
      <w:pPr>
        <w:pStyle w:val="a4"/>
        <w:rPr>
          <w:rFonts w:eastAsia="Times New Roman"/>
          <w:lang w:eastAsia="ru-RU"/>
        </w:rPr>
      </w:pPr>
      <w:r w:rsidRPr="0038378C">
        <w:rPr>
          <w:rFonts w:eastAsia="Times New Roman"/>
          <w:lang w:eastAsia="ru-RU"/>
        </w:rPr>
        <w:t>• содействие гармоничному физическому развитию, за</w:t>
      </w:r>
      <w:r w:rsidRPr="0038378C">
        <w:rPr>
          <w:rFonts w:eastAsia="Times New Roman"/>
          <w:lang w:eastAsia="ru-RU"/>
        </w:rPr>
        <w:softHyphen/>
        <w:t>крепление навыков правильной осанки, развитие устойчиво</w:t>
      </w:r>
      <w:r w:rsidRPr="0038378C">
        <w:rPr>
          <w:rFonts w:eastAsia="Times New Roman"/>
          <w:lang w:eastAsia="ru-RU"/>
        </w:rPr>
        <w:softHyphen/>
        <w:t>сти организма к неблагоприятным условиям внешней среды, воспитание ценностных ориентаций на здоровый образ жиз</w:t>
      </w:r>
      <w:r w:rsidRPr="0038378C">
        <w:rPr>
          <w:rFonts w:eastAsia="Times New Roman"/>
          <w:lang w:eastAsia="ru-RU"/>
        </w:rPr>
        <w:softHyphen/>
        <w:t xml:space="preserve">ни и привычки соблюдения личной гигиены; </w:t>
      </w:r>
    </w:p>
    <w:p w:rsidR="00E46245" w:rsidRPr="0038378C" w:rsidRDefault="00E46245" w:rsidP="00E46245">
      <w:pPr>
        <w:pStyle w:val="a4"/>
        <w:rPr>
          <w:rFonts w:eastAsia="Times New Roman"/>
          <w:lang w:eastAsia="ru-RU"/>
        </w:rPr>
      </w:pPr>
      <w:r w:rsidRPr="0038378C">
        <w:rPr>
          <w:rFonts w:eastAsia="Times New Roman"/>
          <w:lang w:eastAsia="ru-RU"/>
        </w:rPr>
        <w:t xml:space="preserve">• обучение основам базовых видов двигательных действий; </w:t>
      </w:r>
    </w:p>
    <w:p w:rsidR="00E46245" w:rsidRPr="0038378C" w:rsidRDefault="00E46245" w:rsidP="00E46245">
      <w:pPr>
        <w:pStyle w:val="a4"/>
        <w:rPr>
          <w:rFonts w:eastAsia="Times New Roman"/>
          <w:lang w:eastAsia="ru-RU"/>
        </w:rPr>
      </w:pPr>
      <w:r w:rsidRPr="0038378C">
        <w:rPr>
          <w:rFonts w:eastAsia="Times New Roman"/>
          <w:lang w:eastAsia="ru-RU"/>
        </w:rPr>
        <w:t>• дальнейшее развитие координационных (ориентирование в пространстве, перестроение двигательных действий, быстро</w:t>
      </w:r>
      <w:r w:rsidRPr="0038378C">
        <w:rPr>
          <w:rFonts w:eastAsia="Times New Roman"/>
          <w:lang w:eastAsia="ru-RU"/>
        </w:rPr>
        <w:softHyphen/>
        <w:t>та и точность реагирования на сигналы,  согласование движе</w:t>
      </w:r>
      <w:r w:rsidRPr="0038378C">
        <w:rPr>
          <w:rFonts w:eastAsia="Times New Roman"/>
          <w:lang w:eastAsia="ru-RU"/>
        </w:rPr>
        <w:softHyphen/>
        <w:t>ний, ритм, равновесие, точность воспроизведения и дифферен</w:t>
      </w:r>
      <w:r w:rsidRPr="0038378C">
        <w:rPr>
          <w:rFonts w:eastAsia="Times New Roman"/>
          <w:lang w:eastAsia="ru-RU"/>
        </w:rPr>
        <w:softHyphen/>
        <w:t>цирования основных параметров движений) и координационных способностей (</w:t>
      </w:r>
      <w:proofErr w:type="spellStart"/>
      <w:proofErr w:type="gramStart"/>
      <w:r w:rsidRPr="0038378C">
        <w:rPr>
          <w:rFonts w:eastAsia="Times New Roman"/>
          <w:lang w:eastAsia="ru-RU"/>
        </w:rPr>
        <w:t>c</w:t>
      </w:r>
      <w:proofErr w:type="gramEnd"/>
      <w:r w:rsidRPr="0038378C">
        <w:rPr>
          <w:rFonts w:eastAsia="Times New Roman"/>
          <w:lang w:eastAsia="ru-RU"/>
        </w:rPr>
        <w:t>коростнo-силовых</w:t>
      </w:r>
      <w:proofErr w:type="spellEnd"/>
      <w:r w:rsidRPr="0038378C">
        <w:rPr>
          <w:rFonts w:eastAsia="Times New Roman"/>
          <w:lang w:eastAsia="ru-RU"/>
        </w:rPr>
        <w:t xml:space="preserve">, скоростных, выносливости, силы и гибкости); </w:t>
      </w:r>
    </w:p>
    <w:p w:rsidR="00E46245" w:rsidRPr="0038378C" w:rsidRDefault="00E46245" w:rsidP="00E46245">
      <w:pPr>
        <w:pStyle w:val="a4"/>
        <w:rPr>
          <w:rFonts w:eastAsia="Times New Roman"/>
          <w:lang w:eastAsia="ru-RU"/>
        </w:rPr>
      </w:pPr>
      <w:r w:rsidRPr="0038378C">
        <w:rPr>
          <w:rFonts w:eastAsia="Times New Roman"/>
          <w:lang w:eastAsia="ru-RU"/>
        </w:rPr>
        <w:t>• формирование основ знаний о личной гигиене, о влия</w:t>
      </w:r>
      <w:r w:rsidRPr="0038378C">
        <w:rPr>
          <w:rFonts w:eastAsia="Times New Roman"/>
          <w:lang w:eastAsia="ru-RU"/>
        </w:rPr>
        <w:softHyphen/>
        <w:t xml:space="preserve">нии занятий физическими упражнениями на основные системы организма, развитие волевых и нравственных качеств; </w:t>
      </w:r>
    </w:p>
    <w:p w:rsidR="00E46245" w:rsidRPr="0038378C" w:rsidRDefault="00E46245" w:rsidP="00E46245">
      <w:pPr>
        <w:pStyle w:val="a4"/>
        <w:rPr>
          <w:rFonts w:eastAsia="Times New Roman"/>
          <w:lang w:eastAsia="ru-RU"/>
        </w:rPr>
      </w:pPr>
      <w:r w:rsidRPr="0038378C">
        <w:rPr>
          <w:rFonts w:eastAsia="Times New Roman"/>
          <w:lang w:eastAsia="ru-RU"/>
        </w:rPr>
        <w:t>• выработку представлений о физической культуре лич</w:t>
      </w:r>
      <w:r w:rsidRPr="0038378C">
        <w:rPr>
          <w:rFonts w:eastAsia="Times New Roman"/>
          <w:lang w:eastAsia="ru-RU"/>
        </w:rPr>
        <w:softHyphen/>
        <w:t xml:space="preserve">ности и приёмах самоконтроля; </w:t>
      </w:r>
    </w:p>
    <w:p w:rsidR="00E46245" w:rsidRPr="0038378C" w:rsidRDefault="00E46245" w:rsidP="00E46245">
      <w:pPr>
        <w:pStyle w:val="a4"/>
        <w:rPr>
          <w:rFonts w:eastAsia="Times New Roman"/>
          <w:lang w:eastAsia="ru-RU"/>
        </w:rPr>
      </w:pPr>
      <w:r w:rsidRPr="0038378C">
        <w:rPr>
          <w:rFonts w:eastAsia="Times New Roman"/>
          <w:lang w:eastAsia="ru-RU"/>
        </w:rPr>
        <w:t>• углубление представления об основных видах спорта, со</w:t>
      </w:r>
      <w:r w:rsidRPr="0038378C">
        <w:rPr>
          <w:rFonts w:eastAsia="Times New Roman"/>
          <w:lang w:eastAsia="ru-RU"/>
        </w:rPr>
        <w:softHyphen/>
        <w:t>ревнованиях, снарядах и инвентаре, соблюдение правил тех</w:t>
      </w:r>
      <w:r w:rsidRPr="0038378C">
        <w:rPr>
          <w:rFonts w:eastAsia="Times New Roman"/>
          <w:lang w:eastAsia="ru-RU"/>
        </w:rPr>
        <w:softHyphen/>
        <w:t>ники безопасности во время занятий, оказание первой помо</w:t>
      </w:r>
      <w:r w:rsidRPr="0038378C">
        <w:rPr>
          <w:rFonts w:eastAsia="Times New Roman"/>
          <w:lang w:eastAsia="ru-RU"/>
        </w:rPr>
        <w:softHyphen/>
        <w:t xml:space="preserve">щи при травмах; </w:t>
      </w:r>
    </w:p>
    <w:p w:rsidR="00E46245" w:rsidRPr="0038378C" w:rsidRDefault="00E46245" w:rsidP="00E46245">
      <w:pPr>
        <w:pStyle w:val="a4"/>
        <w:rPr>
          <w:rFonts w:eastAsia="Times New Roman"/>
          <w:lang w:eastAsia="ru-RU"/>
        </w:rPr>
      </w:pPr>
      <w:r w:rsidRPr="0038378C">
        <w:rPr>
          <w:rFonts w:eastAsia="Times New Roman"/>
          <w:lang w:eastAsia="ru-RU"/>
        </w:rPr>
        <w:t>• воспитание привычки к самостоятельным занятиям фи</w:t>
      </w:r>
      <w:r w:rsidRPr="0038378C">
        <w:rPr>
          <w:rFonts w:eastAsia="Times New Roman"/>
          <w:lang w:eastAsia="ru-RU"/>
        </w:rPr>
        <w:softHyphen/>
        <w:t>зическими  упражнениями, избранными видами спорта в сво</w:t>
      </w:r>
      <w:r w:rsidRPr="0038378C">
        <w:rPr>
          <w:rFonts w:eastAsia="Times New Roman"/>
          <w:lang w:eastAsia="ru-RU"/>
        </w:rPr>
        <w:softHyphen/>
        <w:t xml:space="preserve">бодное время; </w:t>
      </w:r>
    </w:p>
    <w:p w:rsidR="00E46245" w:rsidRPr="0038378C" w:rsidRDefault="00E46245" w:rsidP="00E46245">
      <w:pPr>
        <w:pStyle w:val="a4"/>
        <w:rPr>
          <w:rFonts w:eastAsia="Times New Roman"/>
          <w:lang w:eastAsia="ru-RU"/>
        </w:rPr>
      </w:pPr>
      <w:r w:rsidRPr="0038378C">
        <w:rPr>
          <w:rFonts w:eastAsia="Times New Roman"/>
          <w:lang w:eastAsia="ru-RU"/>
        </w:rPr>
        <w:t xml:space="preserve">• выработку организаторских навыков проведения занятий в качестве командира отделения, капитана команды, судьи; </w:t>
      </w:r>
    </w:p>
    <w:p w:rsidR="00E46245" w:rsidRPr="0038378C" w:rsidRDefault="00E46245" w:rsidP="00E46245">
      <w:pPr>
        <w:pStyle w:val="a4"/>
        <w:rPr>
          <w:rFonts w:eastAsia="Times New Roman"/>
          <w:lang w:eastAsia="ru-RU"/>
        </w:rPr>
      </w:pPr>
      <w:r w:rsidRPr="0038378C">
        <w:rPr>
          <w:rFonts w:eastAsia="Times New Roman"/>
          <w:lang w:eastAsia="ru-RU"/>
        </w:rPr>
        <w:t xml:space="preserve">• формирование адекватной оценки собственных физических возможностей; </w:t>
      </w:r>
    </w:p>
    <w:p w:rsidR="00E46245" w:rsidRPr="0038378C" w:rsidRDefault="00E46245" w:rsidP="00E46245">
      <w:pPr>
        <w:pStyle w:val="a4"/>
        <w:rPr>
          <w:rFonts w:eastAsia="Times New Roman"/>
          <w:lang w:eastAsia="ru-RU"/>
        </w:rPr>
      </w:pPr>
      <w:r w:rsidRPr="0038378C">
        <w:rPr>
          <w:rFonts w:eastAsia="Times New Roman"/>
          <w:lang w:eastAsia="ru-RU"/>
        </w:rPr>
        <w:t>• воспитание инициативности, самостоятельности, взаимо</w:t>
      </w:r>
      <w:r w:rsidRPr="0038378C">
        <w:rPr>
          <w:rFonts w:eastAsia="Times New Roman"/>
          <w:lang w:eastAsia="ru-RU"/>
        </w:rPr>
        <w:softHyphen/>
        <w:t xml:space="preserve">помощи, дисциплинированности, чувства ответственности; </w:t>
      </w:r>
    </w:p>
    <w:p w:rsidR="00E46245" w:rsidRPr="0038378C" w:rsidRDefault="00E46245" w:rsidP="00B5376B">
      <w:pPr>
        <w:pStyle w:val="a4"/>
        <w:rPr>
          <w:rFonts w:eastAsia="Times New Roman"/>
          <w:lang w:eastAsia="ru-RU"/>
        </w:rPr>
      </w:pPr>
      <w:r w:rsidRPr="0038378C">
        <w:rPr>
          <w:rFonts w:eastAsia="Times New Roman"/>
          <w:lang w:eastAsia="ru-RU"/>
        </w:rPr>
        <w:t>• содействие развитию психических процессов и обучение осно</w:t>
      </w:r>
      <w:r w:rsidR="00B5376B" w:rsidRPr="0038378C">
        <w:rPr>
          <w:rFonts w:eastAsia="Times New Roman"/>
          <w:lang w:eastAsia="ru-RU"/>
        </w:rPr>
        <w:t xml:space="preserve">вам </w:t>
      </w:r>
      <w:proofErr w:type="gramStart"/>
      <w:r w:rsidR="00B5376B" w:rsidRPr="0038378C">
        <w:rPr>
          <w:rFonts w:eastAsia="Times New Roman"/>
          <w:lang w:eastAsia="ru-RU"/>
        </w:rPr>
        <w:t>психической</w:t>
      </w:r>
      <w:proofErr w:type="gramEnd"/>
      <w:r w:rsidR="00B5376B" w:rsidRPr="0038378C">
        <w:rPr>
          <w:rFonts w:eastAsia="Times New Roman"/>
          <w:lang w:eastAsia="ru-RU"/>
        </w:rPr>
        <w:t xml:space="preserve"> </w:t>
      </w:r>
      <w:proofErr w:type="spellStart"/>
      <w:r w:rsidR="00B5376B" w:rsidRPr="0038378C">
        <w:rPr>
          <w:rFonts w:eastAsia="Times New Roman"/>
          <w:lang w:eastAsia="ru-RU"/>
        </w:rPr>
        <w:t>саморегуляции</w:t>
      </w:r>
      <w:proofErr w:type="spellEnd"/>
      <w:r w:rsidR="00B5376B" w:rsidRPr="0038378C">
        <w:rPr>
          <w:rFonts w:eastAsia="Times New Roman"/>
          <w:lang w:eastAsia="ru-RU"/>
        </w:rPr>
        <w:t xml:space="preserve">. </w:t>
      </w:r>
    </w:p>
    <w:p w:rsidR="00E46245" w:rsidRPr="0038378C" w:rsidRDefault="00E46245" w:rsidP="00E46245">
      <w:pPr>
        <w:pStyle w:val="a4"/>
        <w:rPr>
          <w:rFonts w:eastAsia="Times New Roman"/>
          <w:lang w:eastAsia="ru-RU"/>
        </w:rPr>
      </w:pPr>
      <w:r w:rsidRPr="0038378C">
        <w:rPr>
          <w:rFonts w:eastAsia="Times New Roman"/>
          <w:lang w:eastAsia="ru-RU"/>
        </w:rPr>
        <w:t xml:space="preserve">   В основу планирования учебного материала в логике по</w:t>
      </w:r>
      <w:r w:rsidRPr="0038378C">
        <w:rPr>
          <w:rFonts w:eastAsia="Times New Roman"/>
          <w:lang w:eastAsia="ru-RU"/>
        </w:rPr>
        <w:softHyphen/>
        <w:t xml:space="preserve">этапного его освоения было положено соблюдение </w:t>
      </w:r>
      <w:r w:rsidRPr="0038378C">
        <w:rPr>
          <w:rFonts w:eastAsia="Times New Roman"/>
          <w:i/>
          <w:lang w:eastAsia="ru-RU"/>
        </w:rPr>
        <w:t>дидакти</w:t>
      </w:r>
      <w:r w:rsidRPr="0038378C">
        <w:rPr>
          <w:rFonts w:eastAsia="Times New Roman"/>
          <w:i/>
          <w:lang w:eastAsia="ru-RU"/>
        </w:rPr>
        <w:softHyphen/>
        <w:t>ческих правил</w:t>
      </w:r>
      <w:r w:rsidRPr="0038378C">
        <w:rPr>
          <w:rFonts w:eastAsia="Times New Roman"/>
          <w:lang w:eastAsia="ru-RU"/>
        </w:rPr>
        <w:t xml:space="preserve"> </w:t>
      </w:r>
      <w:proofErr w:type="gramStart"/>
      <w:r w:rsidRPr="0038378C">
        <w:rPr>
          <w:rFonts w:eastAsia="Times New Roman"/>
          <w:lang w:eastAsia="ru-RU"/>
        </w:rPr>
        <w:t>от</w:t>
      </w:r>
      <w:proofErr w:type="gramEnd"/>
      <w:r w:rsidRPr="0038378C">
        <w:rPr>
          <w:rFonts w:eastAsia="Times New Roman"/>
          <w:lang w:eastAsia="ru-RU"/>
        </w:rPr>
        <w:t xml:space="preserve"> известного к неизвестному и от простого к сложному.</w:t>
      </w:r>
    </w:p>
    <w:p w:rsidR="00E46245" w:rsidRPr="0038378C" w:rsidRDefault="00E46245" w:rsidP="00E46245">
      <w:pPr>
        <w:pStyle w:val="a4"/>
        <w:rPr>
          <w:rFonts w:eastAsia="Times New Roman"/>
          <w:lang w:eastAsia="ru-RU"/>
        </w:rPr>
      </w:pPr>
      <w:r w:rsidRPr="0038378C">
        <w:rPr>
          <w:rFonts w:eastAsia="Times New Roman"/>
          <w:lang w:eastAsia="ru-RU"/>
        </w:rPr>
        <w:t xml:space="preserve">   Задачу формирования целостного мировоззрения учащих</w:t>
      </w:r>
      <w:r w:rsidRPr="0038378C">
        <w:rPr>
          <w:rFonts w:eastAsia="Times New Roman"/>
          <w:lang w:eastAsia="ru-RU"/>
        </w:rPr>
        <w:softHyphen/>
        <w:t xml:space="preserve">ся, всестороннего раскрытия взаимосвязи и взаимообусловленности изучаемых явлений и процессов в сфере физической культуры учитель реализует на основе </w:t>
      </w:r>
      <w:r w:rsidRPr="0038378C">
        <w:rPr>
          <w:rFonts w:eastAsia="Times New Roman"/>
          <w:i/>
          <w:lang w:eastAsia="ru-RU"/>
        </w:rPr>
        <w:t xml:space="preserve">расширения </w:t>
      </w:r>
      <w:proofErr w:type="spellStart"/>
      <w:r w:rsidRPr="0038378C">
        <w:rPr>
          <w:rFonts w:eastAsia="Times New Roman"/>
          <w:i/>
          <w:lang w:eastAsia="ru-RU"/>
        </w:rPr>
        <w:t>межпредметных</w:t>
      </w:r>
      <w:proofErr w:type="spellEnd"/>
      <w:r w:rsidRPr="0038378C">
        <w:rPr>
          <w:rFonts w:eastAsia="Times New Roman"/>
          <w:i/>
          <w:lang w:eastAsia="ru-RU"/>
        </w:rPr>
        <w:t xml:space="preserve"> связей</w:t>
      </w:r>
      <w:r w:rsidRPr="0038378C">
        <w:rPr>
          <w:rFonts w:eastAsia="Times New Roman"/>
          <w:lang w:eastAsia="ru-RU"/>
        </w:rPr>
        <w:t xml:space="preserve"> из области разных предметов: лите</w:t>
      </w:r>
      <w:r w:rsidRPr="0038378C">
        <w:rPr>
          <w:rFonts w:eastAsia="Times New Roman"/>
          <w:lang w:eastAsia="ru-RU"/>
        </w:rPr>
        <w:softHyphen/>
        <w:t>ратуры, истории, математики, анатомии, гигиены, физиоло</w:t>
      </w:r>
      <w:r w:rsidRPr="0038378C">
        <w:rPr>
          <w:rFonts w:eastAsia="Times New Roman"/>
          <w:lang w:eastAsia="ru-RU"/>
        </w:rPr>
        <w:softHyphen/>
        <w:t xml:space="preserve">гии, психологии и др. </w:t>
      </w:r>
    </w:p>
    <w:p w:rsidR="00E46245" w:rsidRPr="0038378C" w:rsidRDefault="00E46245" w:rsidP="00E46245">
      <w:pPr>
        <w:pStyle w:val="a4"/>
        <w:rPr>
          <w:rFonts w:eastAsia="Times New Roman"/>
          <w:lang w:eastAsia="ru-RU"/>
        </w:rPr>
      </w:pPr>
      <w:r w:rsidRPr="0038378C">
        <w:rPr>
          <w:rFonts w:eastAsia="Times New Roman"/>
          <w:i/>
          <w:lang w:eastAsia="ru-RU"/>
        </w:rPr>
        <w:t xml:space="preserve">   Уроки физической культуры</w:t>
      </w:r>
      <w:r w:rsidRPr="0038378C">
        <w:rPr>
          <w:rFonts w:eastAsia="Times New Roman"/>
          <w:lang w:eastAsia="ru-RU"/>
        </w:rPr>
        <w:t xml:space="preserve"> - это основная форма ор</w:t>
      </w:r>
      <w:r w:rsidRPr="0038378C">
        <w:rPr>
          <w:rFonts w:eastAsia="Times New Roman"/>
          <w:lang w:eastAsia="ru-RU"/>
        </w:rPr>
        <w:softHyphen/>
        <w:t>ганизации учебной деятельности учащихся в процессе освое</w:t>
      </w:r>
      <w:r w:rsidRPr="0038378C">
        <w:rPr>
          <w:rFonts w:eastAsia="Times New Roman"/>
          <w:lang w:eastAsia="ru-RU"/>
        </w:rPr>
        <w:softHyphen/>
        <w:t xml:space="preserve">ния ими содержания предмета. </w:t>
      </w:r>
    </w:p>
    <w:p w:rsidR="00E46245" w:rsidRPr="0038378C" w:rsidRDefault="00E46245" w:rsidP="00E46245">
      <w:pPr>
        <w:pStyle w:val="a4"/>
        <w:rPr>
          <w:rFonts w:eastAsia="Times New Roman"/>
          <w:lang w:eastAsia="ru-RU"/>
        </w:rPr>
      </w:pPr>
      <w:r w:rsidRPr="0038378C">
        <w:rPr>
          <w:rFonts w:eastAsia="Times New Roman"/>
          <w:lang w:eastAsia="ru-RU"/>
        </w:rPr>
        <w:t xml:space="preserve">   На уроках физической культуры в 10-11 классах решаются основные задачи, стоящие перед школьной системой физи</w:t>
      </w:r>
      <w:r w:rsidRPr="0038378C">
        <w:rPr>
          <w:rFonts w:eastAsia="Times New Roman"/>
          <w:lang w:eastAsia="ru-RU"/>
        </w:rPr>
        <w:softHyphen/>
        <w:t>ческого воспитания. Вместе с тем особенностью урочных за</w:t>
      </w:r>
      <w:r w:rsidRPr="0038378C">
        <w:rPr>
          <w:rFonts w:eastAsia="Times New Roman"/>
          <w:lang w:eastAsia="ru-RU"/>
        </w:rPr>
        <w:softHyphen/>
        <w:t>нятий в этих классах является углу6лённое обучение базовым двигательным действиям, включая технику основных видов спорта (лёгкая атлетика, гимнастика, спортивные игры, лыжная подготовка). Углубля</w:t>
      </w:r>
      <w:r w:rsidRPr="0038378C">
        <w:rPr>
          <w:rFonts w:eastAsia="Times New Roman"/>
          <w:lang w:eastAsia="ru-RU"/>
        </w:rPr>
        <w:softHyphen/>
        <w:t xml:space="preserve">ются знания о личной гигиене, </w:t>
      </w:r>
      <w:r w:rsidRPr="0038378C">
        <w:rPr>
          <w:rFonts w:eastAsia="Times New Roman"/>
          <w:lang w:eastAsia="ru-RU"/>
        </w:rPr>
        <w:lastRenderedPageBreak/>
        <w:t>о влиянии занятий физиче</w:t>
      </w:r>
      <w:r w:rsidRPr="0038378C">
        <w:rPr>
          <w:rFonts w:eastAsia="Times New Roman"/>
          <w:lang w:eastAsia="ru-RU"/>
        </w:rPr>
        <w:softHyphen/>
        <w:t>скими упражнениями на основные системы организма (дыха</w:t>
      </w:r>
      <w:r w:rsidRPr="0038378C">
        <w:rPr>
          <w:rFonts w:eastAsia="Times New Roman"/>
          <w:lang w:eastAsia="ru-RU"/>
        </w:rPr>
        <w:softHyphen/>
        <w:t xml:space="preserve">ние, кровообращение, ЦНС, обмен веществ), на развитие волевых и нравственных </w:t>
      </w:r>
      <w:proofErr w:type="spellStart"/>
      <w:r w:rsidRPr="0038378C">
        <w:rPr>
          <w:rFonts w:eastAsia="Times New Roman"/>
          <w:lang w:eastAsia="ru-RU"/>
        </w:rPr>
        <w:t>кaчеств</w:t>
      </w:r>
      <w:proofErr w:type="spellEnd"/>
      <w:proofErr w:type="gramStart"/>
      <w:r w:rsidRPr="0038378C">
        <w:rPr>
          <w:rFonts w:eastAsia="Times New Roman"/>
          <w:lang w:eastAsia="ru-RU"/>
        </w:rPr>
        <w:t xml:space="preserve"> .</w:t>
      </w:r>
      <w:proofErr w:type="gramEnd"/>
      <w:r w:rsidRPr="0038378C">
        <w:rPr>
          <w:rFonts w:eastAsia="Times New Roman"/>
          <w:lang w:eastAsia="ru-RU"/>
        </w:rPr>
        <w:t xml:space="preserve"> На уроках физической куль</w:t>
      </w:r>
      <w:r w:rsidRPr="0038378C">
        <w:rPr>
          <w:rFonts w:eastAsia="Times New Roman"/>
          <w:lang w:eastAsia="ru-RU"/>
        </w:rPr>
        <w:softHyphen/>
        <w:t>туры учащиеся 10-11 классов получают представления о физи</w:t>
      </w:r>
      <w:r w:rsidRPr="0038378C">
        <w:rPr>
          <w:rFonts w:eastAsia="Times New Roman"/>
          <w:lang w:eastAsia="ru-RU"/>
        </w:rPr>
        <w:softHyphen/>
        <w:t>ческой культуре личности, её взаимосвязи с основами Здоро</w:t>
      </w:r>
      <w:r w:rsidRPr="0038378C">
        <w:rPr>
          <w:rFonts w:eastAsia="Times New Roman"/>
          <w:lang w:eastAsia="ru-RU"/>
        </w:rPr>
        <w:softHyphen/>
        <w:t>вого образа жизни, овладевают знаниями о методике самосто</w:t>
      </w:r>
      <w:r w:rsidRPr="0038378C">
        <w:rPr>
          <w:rFonts w:eastAsia="Times New Roman"/>
          <w:lang w:eastAsia="ru-RU"/>
        </w:rPr>
        <w:softHyphen/>
        <w:t xml:space="preserve">ятельной тренировки. Во время изучения конкретных разделов программы пополняются представления об основных видах спорта, соревнованиях, снарядах и инвентаре, правилах техники безопасности и оказания первой помощи при травмах. </w:t>
      </w:r>
    </w:p>
    <w:p w:rsidR="00E46245" w:rsidRPr="0038378C" w:rsidRDefault="00E46245" w:rsidP="00E46245">
      <w:pPr>
        <w:pStyle w:val="a4"/>
        <w:rPr>
          <w:rFonts w:eastAsia="Times New Roman"/>
          <w:lang w:eastAsia="ru-RU"/>
        </w:rPr>
      </w:pPr>
      <w:r w:rsidRPr="0038378C">
        <w:rPr>
          <w:rFonts w:eastAsia="Times New Roman"/>
          <w:lang w:eastAsia="ru-RU"/>
        </w:rPr>
        <w:t xml:space="preserve">   </w:t>
      </w:r>
      <w:proofErr w:type="gramStart"/>
      <w:r w:rsidRPr="0038378C">
        <w:rPr>
          <w:rFonts w:eastAsia="Times New Roman"/>
          <w:lang w:eastAsia="ru-RU"/>
        </w:rPr>
        <w:t>Одна из главнейших задач уроков - обеспечение дальней</w:t>
      </w:r>
      <w:r w:rsidRPr="0038378C">
        <w:rPr>
          <w:rFonts w:eastAsia="Times New Roman"/>
          <w:lang w:eastAsia="ru-RU"/>
        </w:rPr>
        <w:softHyphen/>
        <w:t>шего всестороннею развития координационных способностей (ориентирование в пространстве, быстрота перестроения дви</w:t>
      </w:r>
      <w:r w:rsidRPr="0038378C">
        <w:rPr>
          <w:rFonts w:eastAsia="Times New Roman"/>
          <w:lang w:eastAsia="ru-RU"/>
        </w:rPr>
        <w:softHyphen/>
        <w:t>гательных действий, быстрота и точность двигательных реакций, согласование движений, ритм, равновесие, точность воспроизведения и  дифференцирования силовых, временных и пространственных параметров движений) и кондиционных способностей (скоростно-силовых, скоростных, выносливо</w:t>
      </w:r>
      <w:r w:rsidRPr="0038378C">
        <w:rPr>
          <w:rFonts w:eastAsia="Times New Roman"/>
          <w:lang w:eastAsia="ru-RU"/>
        </w:rPr>
        <w:softHyphen/>
        <w:t xml:space="preserve">сти, силы, гибкости), а также сочетание этих способностей. </w:t>
      </w:r>
      <w:proofErr w:type="gramEnd"/>
    </w:p>
    <w:p w:rsidR="00E46245" w:rsidRPr="0038378C" w:rsidRDefault="00E46245" w:rsidP="00E46245">
      <w:pPr>
        <w:pStyle w:val="a4"/>
        <w:rPr>
          <w:rFonts w:eastAsia="Times New Roman"/>
          <w:lang w:eastAsia="ru-RU"/>
        </w:rPr>
      </w:pPr>
      <w:r w:rsidRPr="0038378C">
        <w:rPr>
          <w:rFonts w:eastAsia="Times New Roman"/>
          <w:lang w:eastAsia="ru-RU"/>
        </w:rPr>
        <w:t xml:space="preserve">    Большое значение в подростковом возрасте придаётся ре</w:t>
      </w:r>
      <w:r w:rsidRPr="0038378C">
        <w:rPr>
          <w:rFonts w:eastAsia="Times New Roman"/>
          <w:lang w:eastAsia="ru-RU"/>
        </w:rPr>
        <w:softHyphen/>
        <w:t>шению воспитательных задач: выработке привычки к само</w:t>
      </w:r>
      <w:r w:rsidRPr="0038378C">
        <w:rPr>
          <w:rFonts w:eastAsia="Times New Roman"/>
          <w:lang w:eastAsia="ru-RU"/>
        </w:rPr>
        <w:softHyphen/>
        <w:t>стоятельным занятиям физическими упражнениями и избран</w:t>
      </w:r>
      <w:r w:rsidRPr="0038378C">
        <w:rPr>
          <w:rFonts w:eastAsia="Times New Roman"/>
          <w:lang w:eastAsia="ru-RU"/>
        </w:rPr>
        <w:softHyphen/>
        <w:t>ными видами спорта в свободное время, воспитанию ценно</w:t>
      </w:r>
      <w:r w:rsidRPr="0038378C">
        <w:rPr>
          <w:rFonts w:eastAsia="Times New Roman"/>
          <w:lang w:eastAsia="ru-RU"/>
        </w:rPr>
        <w:softHyphen/>
        <w:t>стных ориентаций на здоровый образ жизни. На уроках физической культуры учитель должен обеспечить овладение уча</w:t>
      </w:r>
      <w:r w:rsidRPr="0038378C">
        <w:rPr>
          <w:rFonts w:eastAsia="Times New Roman"/>
          <w:lang w:eastAsia="ru-RU"/>
        </w:rPr>
        <w:softHyphen/>
        <w:t>щимися организаторскими навыками  проведения занятий в качестве командира отделения, капитана команды, судьи; содействовать формированию у подростков адекватной оцен</w:t>
      </w:r>
      <w:r w:rsidRPr="0038378C">
        <w:rPr>
          <w:rFonts w:eastAsia="Times New Roman"/>
          <w:lang w:eastAsia="ru-RU"/>
        </w:rPr>
        <w:softHyphen/>
        <w:t>ки их физических возможностей и мотивов к самосовершен</w:t>
      </w:r>
      <w:r w:rsidRPr="0038378C">
        <w:rPr>
          <w:rFonts w:eastAsia="Times New Roman"/>
          <w:lang w:eastAsia="ru-RU"/>
        </w:rPr>
        <w:softHyphen/>
        <w:t xml:space="preserve">ствованию. </w:t>
      </w:r>
    </w:p>
    <w:p w:rsidR="00E46245" w:rsidRPr="0038378C" w:rsidRDefault="00E46245" w:rsidP="00E46245">
      <w:pPr>
        <w:pStyle w:val="a4"/>
      </w:pPr>
      <w:r w:rsidRPr="0038378C">
        <w:t xml:space="preserve">    </w:t>
      </w:r>
      <w:r w:rsidRPr="0038378C">
        <w:rPr>
          <w:bCs/>
        </w:rPr>
        <w:t xml:space="preserve">Содержание учебного предмета «Физическая культура» направленно на </w:t>
      </w:r>
      <w:r w:rsidRPr="0038378C">
        <w:t>воспитание высоконравственных, творческих, компетентных и успешных граждан России, способных к активной самореализации в общественной и профессиональной деятельности, умело использующих ценности физической культуры для укрепления и длительного сохранения собственного здоровья, оптимизации трудовой деятельности и организации здорового образа жизни.</w:t>
      </w:r>
    </w:p>
    <w:p w:rsidR="00E46245" w:rsidRPr="0038378C" w:rsidRDefault="00E46245" w:rsidP="00E46245">
      <w:pPr>
        <w:pStyle w:val="a4"/>
      </w:pPr>
    </w:p>
    <w:p w:rsidR="00E46245" w:rsidRPr="0038378C" w:rsidRDefault="00E46245" w:rsidP="00111F35">
      <w:pPr>
        <w:widowControl w:val="0"/>
        <w:tabs>
          <w:tab w:val="left" w:pos="284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bCs/>
          <w:kern w:val="1"/>
          <w:sz w:val="24"/>
          <w:szCs w:val="24"/>
          <w:lang w:eastAsia="ar-SA"/>
        </w:rPr>
      </w:pPr>
      <w:r w:rsidRPr="0038378C">
        <w:rPr>
          <w:rFonts w:ascii="Times New Roman" w:eastAsia="Arial" w:hAnsi="Times New Roman" w:cs="Times New Roman"/>
          <w:b/>
          <w:bCs/>
          <w:kern w:val="1"/>
          <w:sz w:val="24"/>
          <w:szCs w:val="24"/>
          <w:lang w:eastAsia="ar-SA"/>
        </w:rPr>
        <w:t>Обоснование выбора данной программы.</w:t>
      </w:r>
    </w:p>
    <w:p w:rsidR="00E46245" w:rsidRPr="0038378C" w:rsidRDefault="00B5376B" w:rsidP="00E46245">
      <w:pPr>
        <w:tabs>
          <w:tab w:val="left" w:pos="284"/>
        </w:tabs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38378C">
        <w:rPr>
          <w:rFonts w:ascii="Times New Roman" w:eastAsia="Arial" w:hAnsi="Times New Roman" w:cs="Times New Roman"/>
          <w:b/>
          <w:bCs/>
          <w:kern w:val="1"/>
          <w:sz w:val="24"/>
          <w:szCs w:val="24"/>
          <w:lang w:eastAsia="ar-SA"/>
        </w:rPr>
        <w:t xml:space="preserve">     </w:t>
      </w:r>
      <w:r w:rsidR="00E46245" w:rsidRPr="0038378C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В программе В. И. Ляха,  используется комплексный подход. Программа содержит материал четырех взаимосвязанных частей: уроки физической культуры, физкультурно-оздоровительные мероприятия в режиме учебного дня; внеклассная работа; физкультурно-оздоровительные и спортивные мероприятия. В программе:</w:t>
      </w:r>
    </w:p>
    <w:p w:rsidR="00E46245" w:rsidRPr="0038378C" w:rsidRDefault="00E46245" w:rsidP="00E46245">
      <w:pPr>
        <w:tabs>
          <w:tab w:val="left" w:pos="284"/>
        </w:tabs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38378C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-  наличие базовой и вариативной части;</w:t>
      </w:r>
    </w:p>
    <w:p w:rsidR="00E46245" w:rsidRPr="0038378C" w:rsidRDefault="00E46245" w:rsidP="00E46245">
      <w:pPr>
        <w:tabs>
          <w:tab w:val="left" w:pos="284"/>
        </w:tabs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38378C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-  подробное описание содержания  и методов физического </w:t>
      </w:r>
      <w:proofErr w:type="gramStart"/>
      <w:r w:rsidRPr="0038378C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воспитания</w:t>
      </w:r>
      <w:proofErr w:type="gramEnd"/>
      <w:r w:rsidRPr="0038378C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как для урочной, так и для внеклассной работы;</w:t>
      </w:r>
    </w:p>
    <w:p w:rsidR="00E46245" w:rsidRPr="0038378C" w:rsidRDefault="00E46245" w:rsidP="00E46245">
      <w:pPr>
        <w:tabs>
          <w:tab w:val="left" w:pos="284"/>
        </w:tabs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38378C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- удобная форма изложения материала, позволяющая легко планировать работу.</w:t>
      </w:r>
    </w:p>
    <w:p w:rsidR="00E46245" w:rsidRPr="0038378C" w:rsidRDefault="00E46245" w:rsidP="00E46245">
      <w:pPr>
        <w:tabs>
          <w:tab w:val="left" w:pos="284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 w:rsidRPr="0038378C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Уроки физической культуры в этих классах содержат богатый материал для воспитания  волевых качеств (инициатив</w:t>
      </w:r>
      <w:r w:rsidRPr="0038378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ность, самостоятельность, смелость, дисциплинированность чувство ответственности), а также нравственных и духовных сторон личности, таких, как честность, милосердие, взаимо</w:t>
      </w:r>
      <w:r w:rsidRPr="0038378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помощь, отзывчивость и др. Одновременно с этим учебный материал программы позволяет учителю содействовать разви</w:t>
      </w:r>
      <w:r w:rsidRPr="0038378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тию у учащихся психических процессов: восприятий, пред</w:t>
      </w:r>
      <w:r w:rsidRPr="0038378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ставлений, памяти, мышления.</w:t>
      </w:r>
      <w:proofErr w:type="gramEnd"/>
    </w:p>
    <w:p w:rsidR="00E46245" w:rsidRPr="0038378C" w:rsidRDefault="00E46245" w:rsidP="00111F35">
      <w:pPr>
        <w:widowControl w:val="0"/>
        <w:tabs>
          <w:tab w:val="left" w:pos="284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</w:pPr>
      <w:r w:rsidRPr="0038378C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Технологии курса.</w:t>
      </w:r>
    </w:p>
    <w:p w:rsidR="00E46245" w:rsidRPr="0038378C" w:rsidRDefault="00E46245" w:rsidP="00E46245">
      <w:pPr>
        <w:tabs>
          <w:tab w:val="left" w:pos="284"/>
        </w:tabs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38378C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Технология физического воспитания учащихся старших классов – это совокупность методов, форм и условий занятий, направленных на оздоровление организма, совершенствование физических способностей</w:t>
      </w:r>
    </w:p>
    <w:p w:rsidR="00E46245" w:rsidRPr="0038378C" w:rsidRDefault="00E46245" w:rsidP="00E46245">
      <w:pPr>
        <w:tabs>
          <w:tab w:val="left" w:pos="284"/>
        </w:tabs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</w:p>
    <w:p w:rsidR="00E46245" w:rsidRPr="0038378C" w:rsidRDefault="00E46245" w:rsidP="00111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37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Типы уроков физической культуры</w:t>
      </w:r>
    </w:p>
    <w:p w:rsidR="00E46245" w:rsidRPr="0038378C" w:rsidRDefault="00E46245" w:rsidP="00E462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78C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основной школе рекомендуются три типа уроков физической культуры: с образовательно-познавательной направ</w:t>
      </w:r>
      <w:r w:rsidRPr="0038378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ленность, с образовательно-обучающей направленностью и с образовательно-тренировочной направленность. Эти уро</w:t>
      </w:r>
      <w:r w:rsidRPr="0038378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ки по своим задачам и </w:t>
      </w:r>
      <w:r w:rsidRPr="003837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направленности учебного материала могут планироваться как комплексные уроки (когда на уроке решается несколько педагогических задач) и как целевые (с преимущественным решением одной педагогической задачи). </w:t>
      </w:r>
    </w:p>
    <w:p w:rsidR="00E46245" w:rsidRPr="0038378C" w:rsidRDefault="0038378C" w:rsidP="00383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46245" w:rsidRPr="0038378C">
        <w:rPr>
          <w:rFonts w:ascii="Times New Roman" w:eastAsia="Arial" w:hAnsi="Times New Roman" w:cs="Times New Roman"/>
          <w:b/>
          <w:kern w:val="1"/>
          <w:sz w:val="24"/>
          <w:szCs w:val="24"/>
          <w:lang w:eastAsia="ar-SA"/>
        </w:rPr>
        <w:t>Место курса в учебном плане</w:t>
      </w:r>
    </w:p>
    <w:p w:rsidR="00E46245" w:rsidRPr="0038378C" w:rsidRDefault="00E46245" w:rsidP="00E462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 «Физическая культура» изучается с 10 по 11 класс из расчёта 3 ч в неделю: в 10 классе - 75 ч</w:t>
      </w:r>
      <w:proofErr w:type="gramStart"/>
      <w:r w:rsidRPr="00383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83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11 классе - 75 ч. Тре</w:t>
      </w:r>
      <w:r w:rsidRPr="0038378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тий час на преподавание учебного предмета «Физическая  культура»  был введён приказом  </w:t>
      </w:r>
      <w:proofErr w:type="spellStart"/>
      <w:r w:rsidRPr="0038378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383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30 августа 2010 г. М 889. В приказе  было указано: «Третий час учебно</w:t>
      </w:r>
      <w:r w:rsidRPr="0038378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го предмета «Физическая культура»  </w:t>
      </w:r>
      <w:proofErr w:type="spellStart"/>
      <w:r w:rsidRPr="0038378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использоватъ</w:t>
      </w:r>
      <w:proofErr w:type="spellEnd"/>
      <w:r w:rsidRPr="00383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увеличе</w:t>
      </w:r>
      <w:r w:rsidRPr="0038378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двигательной активности и развитие физических качеств обучающихся, внедрение современных систем физического воспитания». </w:t>
      </w:r>
    </w:p>
    <w:p w:rsidR="00E46245" w:rsidRPr="0038378C" w:rsidRDefault="00E46245" w:rsidP="00E462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Рабочая программа рассчитана на 210 ч на два года обу</w:t>
      </w:r>
      <w:r w:rsidRPr="0038378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чения (по 3 ч в неделю). </w:t>
      </w:r>
    </w:p>
    <w:p w:rsidR="00E46245" w:rsidRPr="0038378C" w:rsidRDefault="00E46245" w:rsidP="00E462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8378C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предмета «Физическая культура» в школе</w:t>
      </w:r>
    </w:p>
    <w:p w:rsidR="00E46245" w:rsidRPr="0038378C" w:rsidRDefault="00E46245" w:rsidP="00E46245">
      <w:pPr>
        <w:pStyle w:val="a4"/>
      </w:pPr>
      <w:r w:rsidRPr="0038378C">
        <w:t>Выпускник научится:</w:t>
      </w:r>
    </w:p>
    <w:p w:rsidR="00E46245" w:rsidRPr="0038378C" w:rsidRDefault="00E46245" w:rsidP="00E46245">
      <w:pPr>
        <w:pStyle w:val="a4"/>
      </w:pPr>
      <w:r w:rsidRPr="0038378C">
        <w:t>•</w:t>
      </w:r>
      <w:r w:rsidRPr="0038378C">
        <w:tab/>
        <w:t>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</w:r>
    </w:p>
    <w:p w:rsidR="00E46245" w:rsidRPr="0038378C" w:rsidRDefault="00E46245" w:rsidP="00E46245">
      <w:pPr>
        <w:pStyle w:val="a4"/>
      </w:pPr>
      <w:r w:rsidRPr="0038378C">
        <w:t>•</w:t>
      </w:r>
      <w:r w:rsidRPr="0038378C">
        <w:tab/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E46245" w:rsidRPr="0038378C" w:rsidRDefault="00E46245" w:rsidP="00E46245">
      <w:pPr>
        <w:pStyle w:val="a4"/>
      </w:pPr>
      <w:r w:rsidRPr="0038378C">
        <w:t>•</w:t>
      </w:r>
      <w:r w:rsidRPr="0038378C">
        <w:tab/>
        <w:t>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:rsidR="00E46245" w:rsidRPr="0038378C" w:rsidRDefault="00E46245" w:rsidP="00E46245">
      <w:pPr>
        <w:pStyle w:val="a4"/>
      </w:pPr>
      <w:r w:rsidRPr="0038378C">
        <w:t>•</w:t>
      </w:r>
      <w:r w:rsidRPr="0038378C">
        <w:tab/>
        <w:t>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E46245" w:rsidRPr="0038378C" w:rsidRDefault="00E46245" w:rsidP="00E46245">
      <w:pPr>
        <w:pStyle w:val="a4"/>
      </w:pPr>
      <w:r w:rsidRPr="0038378C">
        <w:t>•</w:t>
      </w:r>
      <w:r w:rsidRPr="0038378C">
        <w:tab/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E46245" w:rsidRPr="0038378C" w:rsidRDefault="00E46245" w:rsidP="00E46245">
      <w:pPr>
        <w:pStyle w:val="a4"/>
      </w:pPr>
      <w:r w:rsidRPr="0038378C">
        <w:t>•</w:t>
      </w:r>
      <w:r w:rsidRPr="0038378C">
        <w:tab/>
        <w:t>руководствоваться правилами оказания первой помощи при травмах и ушибах во время самостоятельных занятий физическими упражнениями.</w:t>
      </w:r>
    </w:p>
    <w:p w:rsidR="00E46245" w:rsidRPr="0038378C" w:rsidRDefault="00E46245" w:rsidP="00E46245">
      <w:pPr>
        <w:pStyle w:val="a4"/>
      </w:pPr>
      <w:r w:rsidRPr="0038378C">
        <w:rPr>
          <w:i/>
        </w:rPr>
        <w:t xml:space="preserve">    Выпускник получит возможность научиться</w:t>
      </w:r>
      <w:r w:rsidRPr="0038378C">
        <w:t>:</w:t>
      </w:r>
    </w:p>
    <w:p w:rsidR="00E46245" w:rsidRPr="0038378C" w:rsidRDefault="00E46245" w:rsidP="00E46245">
      <w:pPr>
        <w:pStyle w:val="a4"/>
      </w:pPr>
      <w:r w:rsidRPr="0038378C">
        <w:t>•</w:t>
      </w:r>
      <w:r w:rsidRPr="0038378C">
        <w:tab/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E46245" w:rsidRPr="0038378C" w:rsidRDefault="00E46245" w:rsidP="00E46245">
      <w:pPr>
        <w:pStyle w:val="a4"/>
      </w:pPr>
      <w:r w:rsidRPr="0038378C">
        <w:t>•</w:t>
      </w:r>
      <w:r w:rsidRPr="0038378C">
        <w:tab/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E46245" w:rsidRPr="0038378C" w:rsidRDefault="00E46245" w:rsidP="00E46245">
      <w:pPr>
        <w:pStyle w:val="a4"/>
      </w:pPr>
      <w:r w:rsidRPr="0038378C">
        <w:t>•</w:t>
      </w:r>
      <w:r w:rsidRPr="0038378C">
        <w:tab/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</w:r>
    </w:p>
    <w:p w:rsidR="00E46245" w:rsidRPr="0038378C" w:rsidRDefault="00E46245" w:rsidP="00E462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378C">
        <w:rPr>
          <w:rFonts w:ascii="Times New Roman" w:hAnsi="Times New Roman" w:cs="Times New Roman"/>
          <w:sz w:val="24"/>
          <w:szCs w:val="24"/>
        </w:rPr>
        <w:t xml:space="preserve">      </w:t>
      </w:r>
      <w:r w:rsidRPr="0038378C">
        <w:rPr>
          <w:rFonts w:ascii="Times New Roman" w:hAnsi="Times New Roman" w:cs="Times New Roman"/>
          <w:b/>
          <w:sz w:val="24"/>
          <w:szCs w:val="24"/>
        </w:rPr>
        <w:t>Способы двигательной (физкультурной) деятельности</w:t>
      </w:r>
    </w:p>
    <w:p w:rsidR="00E46245" w:rsidRPr="0038378C" w:rsidRDefault="00E46245" w:rsidP="00E46245">
      <w:pPr>
        <w:pStyle w:val="a4"/>
      </w:pPr>
      <w:r w:rsidRPr="0038378C">
        <w:t xml:space="preserve">      Выпускник научится'.</w:t>
      </w:r>
    </w:p>
    <w:p w:rsidR="00E46245" w:rsidRPr="0038378C" w:rsidRDefault="00E46245" w:rsidP="00E46245">
      <w:pPr>
        <w:pStyle w:val="a4"/>
      </w:pPr>
      <w:r w:rsidRPr="0038378C">
        <w:t>•</w:t>
      </w:r>
      <w:r w:rsidRPr="0038378C">
        <w:tab/>
        <w:t>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E46245" w:rsidRPr="0038378C" w:rsidRDefault="00E46245" w:rsidP="00E46245">
      <w:pPr>
        <w:pStyle w:val="a4"/>
      </w:pPr>
      <w:r w:rsidRPr="0038378C">
        <w:t>•</w:t>
      </w:r>
      <w:r w:rsidRPr="0038378C">
        <w:tab/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учётом функциональных особенностей и возможностей собственного организма;</w:t>
      </w:r>
    </w:p>
    <w:p w:rsidR="00E46245" w:rsidRPr="0038378C" w:rsidRDefault="00E46245" w:rsidP="00E46245">
      <w:pPr>
        <w:pStyle w:val="a4"/>
      </w:pPr>
      <w:r w:rsidRPr="0038378C">
        <w:lastRenderedPageBreak/>
        <w:t>•</w:t>
      </w:r>
      <w:r w:rsidRPr="0038378C">
        <w:tab/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E46245" w:rsidRPr="0038378C" w:rsidRDefault="00E46245" w:rsidP="00E46245">
      <w:pPr>
        <w:pStyle w:val="a4"/>
      </w:pPr>
      <w:r w:rsidRPr="0038378C">
        <w:t>•</w:t>
      </w:r>
      <w:r w:rsidRPr="0038378C">
        <w:tab/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E46245" w:rsidRPr="0038378C" w:rsidRDefault="00E46245" w:rsidP="00E46245">
      <w:pPr>
        <w:pStyle w:val="a4"/>
      </w:pPr>
      <w:r w:rsidRPr="0038378C">
        <w:t>•</w:t>
      </w:r>
      <w:r w:rsidRPr="0038378C">
        <w:tab/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E46245" w:rsidRPr="0038378C" w:rsidRDefault="00E46245" w:rsidP="00E46245">
      <w:pPr>
        <w:pStyle w:val="a4"/>
      </w:pPr>
      <w:r w:rsidRPr="0038378C">
        <w:t>•</w:t>
      </w:r>
      <w:r w:rsidRPr="0038378C">
        <w:tab/>
        <w:t>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</w:t>
      </w:r>
    </w:p>
    <w:p w:rsidR="00E46245" w:rsidRPr="0038378C" w:rsidRDefault="00E46245" w:rsidP="00E46245">
      <w:pPr>
        <w:pStyle w:val="a4"/>
      </w:pPr>
      <w:r w:rsidRPr="0038378C">
        <w:t>Выпускник получит возможность научиться:</w:t>
      </w:r>
    </w:p>
    <w:p w:rsidR="00E46245" w:rsidRPr="0038378C" w:rsidRDefault="00E46245" w:rsidP="00E46245">
      <w:pPr>
        <w:pStyle w:val="a4"/>
      </w:pPr>
      <w:r w:rsidRPr="0038378C">
        <w:t>•</w:t>
      </w:r>
      <w:r w:rsidRPr="0038378C">
        <w:tab/>
        <w:t>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E46245" w:rsidRPr="0038378C" w:rsidRDefault="00E46245" w:rsidP="00E46245">
      <w:pPr>
        <w:pStyle w:val="a4"/>
      </w:pPr>
      <w:r w:rsidRPr="0038378C">
        <w:t>•</w:t>
      </w:r>
      <w:r w:rsidRPr="0038378C">
        <w:tab/>
        <w:t>проводить занятия физической культурой с использованием оздоровительной ходьбы и бега, лыжных прогулок и туристских походов, обеспечивать их оздоровительную направленность;</w:t>
      </w:r>
    </w:p>
    <w:p w:rsidR="00E46245" w:rsidRPr="0038378C" w:rsidRDefault="00E46245" w:rsidP="00E462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378C">
        <w:rPr>
          <w:rFonts w:ascii="Times New Roman" w:hAnsi="Times New Roman" w:cs="Times New Roman"/>
          <w:sz w:val="24"/>
          <w:szCs w:val="24"/>
        </w:rPr>
        <w:t>•</w:t>
      </w:r>
      <w:r w:rsidRPr="0038378C">
        <w:rPr>
          <w:rFonts w:ascii="Times New Roman" w:hAnsi="Times New Roman" w:cs="Times New Roman"/>
          <w:sz w:val="24"/>
          <w:szCs w:val="24"/>
        </w:rPr>
        <w:tab/>
        <w:t>проводить восстановительные мероприятия с использованием банных процедур и сеансов оздоровительного массажа.</w:t>
      </w:r>
    </w:p>
    <w:p w:rsidR="00E46245" w:rsidRPr="0038378C" w:rsidRDefault="00E46245" w:rsidP="00E462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8378C">
        <w:rPr>
          <w:rFonts w:ascii="Times New Roman" w:hAnsi="Times New Roman" w:cs="Times New Roman"/>
          <w:sz w:val="24"/>
          <w:szCs w:val="24"/>
        </w:rPr>
        <w:t xml:space="preserve">     </w:t>
      </w:r>
      <w:r w:rsidRPr="0038378C">
        <w:rPr>
          <w:rFonts w:ascii="Times New Roman" w:hAnsi="Times New Roman" w:cs="Times New Roman"/>
          <w:b/>
          <w:sz w:val="24"/>
          <w:szCs w:val="24"/>
        </w:rPr>
        <w:t>Физическое совершенствование</w:t>
      </w:r>
    </w:p>
    <w:p w:rsidR="00E46245" w:rsidRPr="0038378C" w:rsidRDefault="00E46245" w:rsidP="00E46245">
      <w:pPr>
        <w:pStyle w:val="a4"/>
      </w:pPr>
      <w:r w:rsidRPr="0038378C">
        <w:t xml:space="preserve">     Выпускник научится:</w:t>
      </w:r>
    </w:p>
    <w:p w:rsidR="00E46245" w:rsidRPr="0038378C" w:rsidRDefault="00E46245" w:rsidP="00E46245">
      <w:pPr>
        <w:pStyle w:val="a4"/>
      </w:pPr>
      <w:r w:rsidRPr="0038378C">
        <w:t>•</w:t>
      </w:r>
      <w:r w:rsidRPr="0038378C">
        <w:tab/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E46245" w:rsidRPr="0038378C" w:rsidRDefault="00E46245" w:rsidP="00E46245">
      <w:pPr>
        <w:pStyle w:val="a4"/>
      </w:pPr>
      <w:r w:rsidRPr="0038378C">
        <w:t>•</w:t>
      </w:r>
      <w:r w:rsidRPr="0038378C">
        <w:tab/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E46245" w:rsidRPr="0038378C" w:rsidRDefault="00E46245" w:rsidP="00E46245">
      <w:pPr>
        <w:pStyle w:val="a4"/>
      </w:pPr>
      <w:r w:rsidRPr="0038378C">
        <w:t>•</w:t>
      </w:r>
      <w:r w:rsidRPr="0038378C">
        <w:tab/>
        <w:t>выполнять акробатические комбинации из числа хорошо освоенных упражнений;</w:t>
      </w:r>
    </w:p>
    <w:p w:rsidR="00E46245" w:rsidRPr="0038378C" w:rsidRDefault="00E46245" w:rsidP="00E46245">
      <w:pPr>
        <w:pStyle w:val="a4"/>
      </w:pPr>
      <w:r w:rsidRPr="0038378C">
        <w:t>•</w:t>
      </w:r>
      <w:r w:rsidRPr="0038378C">
        <w:tab/>
        <w:t>выполнять гимнастические комбинации на спортивных снарядах из числа хорошо освоенных упражнений;</w:t>
      </w:r>
    </w:p>
    <w:p w:rsidR="00E46245" w:rsidRPr="0038378C" w:rsidRDefault="00E46245" w:rsidP="00E46245">
      <w:pPr>
        <w:pStyle w:val="a4"/>
      </w:pPr>
      <w:r w:rsidRPr="0038378C">
        <w:t>•</w:t>
      </w:r>
      <w:r w:rsidRPr="0038378C">
        <w:tab/>
        <w:t>выполнять легкоатлетические упражнения в беге и прыжках (в высоту и длину);</w:t>
      </w:r>
    </w:p>
    <w:p w:rsidR="00E46245" w:rsidRPr="0038378C" w:rsidRDefault="00E46245" w:rsidP="00E46245">
      <w:pPr>
        <w:pStyle w:val="a4"/>
      </w:pPr>
      <w:r w:rsidRPr="0038378C">
        <w:t>•</w:t>
      </w:r>
      <w:r w:rsidRPr="0038378C">
        <w:tab/>
        <w:t>выполнять передвижения на лыжах скользящими способами ходьбы, демонстрировать технику умения последовательно чередовать их в процессе прохождения тренировочных дистанций (для снежных регионов России);</w:t>
      </w:r>
    </w:p>
    <w:p w:rsidR="00E46245" w:rsidRPr="0038378C" w:rsidRDefault="00E46245" w:rsidP="00E46245">
      <w:pPr>
        <w:pStyle w:val="a4"/>
      </w:pPr>
      <w:r w:rsidRPr="0038378C">
        <w:t>•</w:t>
      </w:r>
      <w:r w:rsidRPr="0038378C">
        <w:tab/>
        <w:t>выполнять спуски и торможения на лыжах с пологого склона одним из разученных способов;</w:t>
      </w:r>
    </w:p>
    <w:p w:rsidR="00E46245" w:rsidRPr="0038378C" w:rsidRDefault="00E46245" w:rsidP="00E46245">
      <w:pPr>
        <w:pStyle w:val="a4"/>
      </w:pPr>
      <w:r w:rsidRPr="0038378C">
        <w:t>•</w:t>
      </w:r>
      <w:r w:rsidRPr="0038378C">
        <w:tab/>
        <w:t>выполнять основные технические действия и приёмы игры в футбол, волейбол, баскетбол в условиях учебной и игровой деятельности;</w:t>
      </w:r>
    </w:p>
    <w:p w:rsidR="00E46245" w:rsidRPr="0038378C" w:rsidRDefault="00E46245" w:rsidP="00E46245">
      <w:pPr>
        <w:pStyle w:val="a4"/>
      </w:pPr>
      <w:r w:rsidRPr="0038378C">
        <w:t>•</w:t>
      </w:r>
      <w:r w:rsidRPr="0038378C">
        <w:tab/>
        <w:t>выполнять тестовые упражнения на оценку уровня индивидуального развития основных физических качеств.</w:t>
      </w:r>
    </w:p>
    <w:p w:rsidR="00E46245" w:rsidRPr="0038378C" w:rsidRDefault="00E46245" w:rsidP="00E46245">
      <w:pPr>
        <w:pStyle w:val="a4"/>
      </w:pPr>
      <w:r w:rsidRPr="0038378C">
        <w:t>Выпускник получит возможность научиться:</w:t>
      </w:r>
    </w:p>
    <w:p w:rsidR="00E46245" w:rsidRPr="0038378C" w:rsidRDefault="00E46245" w:rsidP="00E46245">
      <w:pPr>
        <w:pStyle w:val="a4"/>
      </w:pPr>
      <w:r w:rsidRPr="0038378C">
        <w:t>•</w:t>
      </w:r>
      <w:r w:rsidRPr="0038378C">
        <w:tab/>
        <w:t>выполнять комплексы упражнений лечебной физической культуры с учётом имеющихся индивидуальных нарушений в показателях здоровья;</w:t>
      </w:r>
    </w:p>
    <w:p w:rsidR="00E46245" w:rsidRPr="0038378C" w:rsidRDefault="00E46245" w:rsidP="00E46245">
      <w:pPr>
        <w:pStyle w:val="a4"/>
      </w:pPr>
      <w:r w:rsidRPr="0038378C">
        <w:t>•</w:t>
      </w:r>
      <w:r w:rsidRPr="0038378C">
        <w:tab/>
        <w:t>преодолевать естественные и искусственные препятствия с помощью разнообразных способов лазанья, прыжков и бега;</w:t>
      </w:r>
    </w:p>
    <w:p w:rsidR="00E46245" w:rsidRPr="0038378C" w:rsidRDefault="00E46245" w:rsidP="00E46245">
      <w:pPr>
        <w:pStyle w:val="a4"/>
      </w:pPr>
      <w:r w:rsidRPr="0038378C">
        <w:t>•</w:t>
      </w:r>
      <w:r w:rsidRPr="0038378C">
        <w:tab/>
        <w:t>осуществлять судейство по одному из осваиваемых видов спорта;</w:t>
      </w:r>
    </w:p>
    <w:p w:rsidR="00E46245" w:rsidRPr="0038378C" w:rsidRDefault="00E46245" w:rsidP="00E46245">
      <w:pPr>
        <w:pStyle w:val="a4"/>
      </w:pPr>
      <w:r w:rsidRPr="0038378C">
        <w:t>•</w:t>
      </w:r>
      <w:r w:rsidRPr="0038378C">
        <w:tab/>
        <w:t>выполнять тестовые нормативы по физической подготовке.</w:t>
      </w:r>
    </w:p>
    <w:p w:rsidR="00E46245" w:rsidRPr="0038378C" w:rsidRDefault="00E46245" w:rsidP="00E46245">
      <w:pPr>
        <w:pStyle w:val="a4"/>
      </w:pPr>
      <w:r w:rsidRPr="0038378C">
        <w:lastRenderedPageBreak/>
        <w:tab/>
      </w:r>
    </w:p>
    <w:p w:rsidR="00E46245" w:rsidRPr="0038378C" w:rsidRDefault="00111F35" w:rsidP="00E462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378C">
        <w:rPr>
          <w:rFonts w:ascii="Times New Roman" w:hAnsi="Times New Roman" w:cs="Times New Roman"/>
          <w:sz w:val="24"/>
          <w:szCs w:val="24"/>
        </w:rPr>
        <w:t xml:space="preserve"> </w:t>
      </w:r>
      <w:r w:rsidR="00E46245" w:rsidRPr="003837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учебного курса</w:t>
      </w:r>
    </w:p>
    <w:p w:rsidR="00E46245" w:rsidRPr="0038378C" w:rsidRDefault="0038378C" w:rsidP="00E46245">
      <w:pPr>
        <w:pStyle w:val="a4"/>
      </w:pPr>
      <w:r>
        <w:rPr>
          <w:rFonts w:eastAsia="Times New Roman"/>
          <w:b/>
          <w:kern w:val="0"/>
          <w:lang w:eastAsia="ru-RU"/>
        </w:rPr>
        <w:t xml:space="preserve">     </w:t>
      </w:r>
      <w:r w:rsidR="00E46245" w:rsidRPr="0038378C">
        <w:t xml:space="preserve"> Предметом обучения физической культуре в основной школе является двигательная активность человека с общераз</w:t>
      </w:r>
      <w:r w:rsidR="00E46245" w:rsidRPr="0038378C">
        <w:softHyphen/>
        <w:t>вивающей направленностью. В процессе овладения этой дея</w:t>
      </w:r>
      <w:r w:rsidR="00E46245" w:rsidRPr="0038378C">
        <w:softHyphen/>
        <w:t>тельностью укрепляется здоровье, совершенствуются физиче</w:t>
      </w:r>
      <w:r w:rsidR="00E46245" w:rsidRPr="0038378C">
        <w:softHyphen/>
        <w:t>ские качества, осваиваются определённые двигательные действия, активно развиваются мышление, творчество и само</w:t>
      </w:r>
      <w:r w:rsidR="00E46245" w:rsidRPr="0038378C">
        <w:softHyphen/>
        <w:t xml:space="preserve">стоятельность. </w:t>
      </w:r>
    </w:p>
    <w:p w:rsidR="00E46245" w:rsidRPr="0038378C" w:rsidRDefault="00E46245" w:rsidP="00E46245">
      <w:pPr>
        <w:pStyle w:val="a4"/>
      </w:pPr>
      <w:r w:rsidRPr="0038378C">
        <w:t xml:space="preserve">    Важнейшим требованием проведения современного урока по физической культуре является обеспечение дифференци</w:t>
      </w:r>
      <w:r w:rsidRPr="0038378C">
        <w:softHyphen/>
        <w:t>рованного и индивидуального подхода к учащимся с учётом состояния здоровья, пола, физического развития, двигатель</w:t>
      </w:r>
      <w:r w:rsidRPr="0038378C">
        <w:softHyphen/>
        <w:t xml:space="preserve">ной подготовленности, особенностей развития психических свойств и качеств, соблюдения гигиенических норм. </w:t>
      </w:r>
    </w:p>
    <w:p w:rsidR="00E46245" w:rsidRPr="0038378C" w:rsidRDefault="00E46245" w:rsidP="00E46245">
      <w:pPr>
        <w:pStyle w:val="a4"/>
      </w:pPr>
      <w:r w:rsidRPr="0038378C">
        <w:t>Понятийная база и содержание курса основаны на поло</w:t>
      </w:r>
      <w:r w:rsidRPr="0038378C">
        <w:softHyphen/>
        <w:t xml:space="preserve">жениях нормативно </w:t>
      </w:r>
      <w:proofErr w:type="gramStart"/>
      <w:r w:rsidRPr="0038378C">
        <w:t>-п</w:t>
      </w:r>
      <w:proofErr w:type="gramEnd"/>
      <w:r w:rsidRPr="0038378C">
        <w:t xml:space="preserve">равовых актов Российской Федерации, в том числе: </w:t>
      </w:r>
    </w:p>
    <w:p w:rsidR="00E46245" w:rsidRPr="0038378C" w:rsidRDefault="00E46245" w:rsidP="00E46245">
      <w:pPr>
        <w:pStyle w:val="a4"/>
      </w:pPr>
      <w:r w:rsidRPr="0038378C">
        <w:t>• требований к результатам освоения образовательной программы основного общего образования, представленной в Федеральном государственном стандарте основного общего образования:</w:t>
      </w:r>
    </w:p>
    <w:p w:rsidR="00E46245" w:rsidRPr="0038378C" w:rsidRDefault="00E46245" w:rsidP="00E46245">
      <w:pPr>
        <w:pStyle w:val="a4"/>
      </w:pPr>
      <w:r w:rsidRPr="0038378C">
        <w:t xml:space="preserve">• Концепции  духовно-нравственного развития и воспитания личности гражданина; </w:t>
      </w:r>
    </w:p>
    <w:p w:rsidR="00E46245" w:rsidRPr="0038378C" w:rsidRDefault="00E46245" w:rsidP="00E46245">
      <w:pPr>
        <w:pStyle w:val="a4"/>
      </w:pPr>
      <w:r w:rsidRPr="0038378C">
        <w:t xml:space="preserve">• Закона  «Об образовании»; </w:t>
      </w:r>
    </w:p>
    <w:p w:rsidR="00E46245" w:rsidRPr="0038378C" w:rsidRDefault="00E46245" w:rsidP="00E46245">
      <w:pPr>
        <w:pStyle w:val="a4"/>
      </w:pPr>
      <w:r w:rsidRPr="0038378C">
        <w:t>• Федерального закона «О физической культуре и спорте»</w:t>
      </w:r>
      <w:proofErr w:type="gramStart"/>
      <w:r w:rsidRPr="0038378C">
        <w:t xml:space="preserve"> ;</w:t>
      </w:r>
      <w:proofErr w:type="gramEnd"/>
      <w:r w:rsidRPr="0038378C">
        <w:t xml:space="preserve"> </w:t>
      </w:r>
    </w:p>
    <w:p w:rsidR="00E46245" w:rsidRPr="0038378C" w:rsidRDefault="00E46245" w:rsidP="00E46245">
      <w:pPr>
        <w:pStyle w:val="a4"/>
      </w:pPr>
      <w:r w:rsidRPr="0038378C">
        <w:t>• Стратегии национальной безопасности Российской Фе</w:t>
      </w:r>
      <w:r w:rsidRPr="0038378C">
        <w:softHyphen/>
        <w:t xml:space="preserve">дерации до 2020 г.; </w:t>
      </w:r>
    </w:p>
    <w:p w:rsidR="00E46245" w:rsidRPr="0038378C" w:rsidRDefault="00E46245" w:rsidP="00E46245">
      <w:pPr>
        <w:pStyle w:val="a4"/>
      </w:pPr>
      <w:r w:rsidRPr="0038378C">
        <w:t xml:space="preserve">• примерной программы основного общего образования; </w:t>
      </w:r>
    </w:p>
    <w:p w:rsidR="00E46245" w:rsidRPr="0038378C" w:rsidRDefault="00E46245" w:rsidP="00E46245">
      <w:pPr>
        <w:pStyle w:val="a4"/>
      </w:pPr>
      <w:r w:rsidRPr="0038378C">
        <w:t xml:space="preserve">• приказа </w:t>
      </w:r>
      <w:proofErr w:type="spellStart"/>
      <w:r w:rsidRPr="0038378C">
        <w:t>Минобрнауки</w:t>
      </w:r>
      <w:proofErr w:type="spellEnd"/>
      <w:r w:rsidRPr="0038378C">
        <w:t xml:space="preserve"> от 30 августа 2010 г. М 889. </w:t>
      </w:r>
    </w:p>
    <w:p w:rsidR="00111F35" w:rsidRPr="0038378C" w:rsidRDefault="00111F35" w:rsidP="00E46245">
      <w:pPr>
        <w:pStyle w:val="a4"/>
      </w:pPr>
    </w:p>
    <w:p w:rsidR="00E46245" w:rsidRPr="0038378C" w:rsidRDefault="00E46245" w:rsidP="00E46245">
      <w:pPr>
        <w:pStyle w:val="a4"/>
      </w:pPr>
      <w:r w:rsidRPr="0038378C">
        <w:rPr>
          <w:b/>
          <w:bCs/>
          <w:kern w:val="3"/>
          <w:lang w:eastAsia="ja-JP"/>
        </w:rPr>
        <w:t xml:space="preserve"> Содержание курса</w:t>
      </w:r>
    </w:p>
    <w:p w:rsidR="00E46245" w:rsidRPr="0038378C" w:rsidRDefault="00E46245" w:rsidP="003505C5">
      <w:pPr>
        <w:spacing w:after="0" w:line="240" w:lineRule="auto"/>
        <w:rPr>
          <w:rFonts w:ascii="Times New Roman" w:eastAsia="Arial" w:hAnsi="Times New Roman" w:cs="Times New Roman"/>
          <w:b/>
          <w:bCs/>
          <w:kern w:val="3"/>
          <w:sz w:val="24"/>
          <w:szCs w:val="24"/>
          <w:lang w:eastAsia="ja-JP"/>
        </w:rPr>
      </w:pPr>
      <w:r w:rsidRPr="0038378C">
        <w:rPr>
          <w:rFonts w:ascii="Times New Roman" w:eastAsia="Arial" w:hAnsi="Times New Roman" w:cs="Times New Roman"/>
          <w:b/>
          <w:bCs/>
          <w:kern w:val="3"/>
          <w:sz w:val="24"/>
          <w:szCs w:val="24"/>
          <w:lang w:eastAsia="ja-JP"/>
        </w:rPr>
        <w:t>ЗНАНИЯ О ФИЗИЧЕСКОЙ КУЛЬТУРЕ</w:t>
      </w:r>
    </w:p>
    <w:p w:rsidR="00E46245" w:rsidRPr="0038378C" w:rsidRDefault="00E46245" w:rsidP="00E46245">
      <w:pPr>
        <w:pStyle w:val="a4"/>
      </w:pPr>
      <w:r w:rsidRPr="0038378C">
        <w:rPr>
          <w:b/>
          <w:bCs/>
        </w:rPr>
        <w:t xml:space="preserve"> История физической культуры</w:t>
      </w:r>
      <w:r w:rsidRPr="0038378C">
        <w:t>. Олимпийские игры древности. Возрождение Олимпийских игр и олимпийского движения.</w:t>
      </w:r>
    </w:p>
    <w:p w:rsidR="00E46245" w:rsidRPr="0038378C" w:rsidRDefault="00E46245" w:rsidP="00E46245">
      <w:pPr>
        <w:pStyle w:val="a4"/>
      </w:pPr>
      <w:r w:rsidRPr="0038378C">
        <w:t xml:space="preserve">    История  зарождения олимпийского движения в </w:t>
      </w:r>
      <w:proofErr w:type="spellStart"/>
      <w:r w:rsidRPr="0038378C">
        <w:t>Pоссии</w:t>
      </w:r>
      <w:proofErr w:type="spellEnd"/>
      <w:proofErr w:type="gramStart"/>
      <w:r w:rsidRPr="0038378C">
        <w:t xml:space="preserve"> .</w:t>
      </w:r>
      <w:proofErr w:type="gramEnd"/>
      <w:r w:rsidRPr="0038378C">
        <w:t xml:space="preserve"> Олимпийское движение в России (СССР). Выдающиеся достижения отечественных спортсменов на Олимпийских играх.</w:t>
      </w:r>
    </w:p>
    <w:p w:rsidR="00E46245" w:rsidRPr="0038378C" w:rsidRDefault="00E46245" w:rsidP="00E46245">
      <w:pPr>
        <w:pStyle w:val="a4"/>
      </w:pPr>
      <w:r w:rsidRPr="0038378C">
        <w:t xml:space="preserve">    Характеристика видов спорта, входящих в программу Олимпийских игр.</w:t>
      </w:r>
    </w:p>
    <w:p w:rsidR="00E46245" w:rsidRPr="0038378C" w:rsidRDefault="00E46245" w:rsidP="00E46245">
      <w:pPr>
        <w:pStyle w:val="a4"/>
      </w:pPr>
      <w:r w:rsidRPr="0038378C">
        <w:t xml:space="preserve">    Физическая культура в современном  обществе.</w:t>
      </w:r>
    </w:p>
    <w:p w:rsidR="00E46245" w:rsidRPr="0038378C" w:rsidRDefault="00E46245" w:rsidP="00E46245">
      <w:pPr>
        <w:pStyle w:val="a4"/>
      </w:pPr>
      <w:r w:rsidRPr="0038378C">
        <w:t xml:space="preserve">    Организация и проведение  пеших туристских  походов. Требования к технике  безопасности и бережному отношению к природе (экологические требования).</w:t>
      </w:r>
    </w:p>
    <w:p w:rsidR="00E46245" w:rsidRPr="0038378C" w:rsidRDefault="00E46245" w:rsidP="00E46245">
      <w:pPr>
        <w:spacing w:after="0" w:line="240" w:lineRule="auto"/>
        <w:rPr>
          <w:rFonts w:ascii="Times New Roman" w:eastAsia="Arial" w:hAnsi="Times New Roman" w:cs="Times New Roman"/>
          <w:kern w:val="3"/>
          <w:sz w:val="24"/>
          <w:szCs w:val="24"/>
          <w:lang w:eastAsia="ja-JP"/>
        </w:rPr>
      </w:pPr>
      <w:r w:rsidRPr="0038378C">
        <w:rPr>
          <w:rFonts w:ascii="Times New Roman" w:eastAsia="Arial" w:hAnsi="Times New Roman" w:cs="Times New Roman"/>
          <w:bCs/>
          <w:kern w:val="3"/>
          <w:sz w:val="24"/>
          <w:szCs w:val="24"/>
          <w:lang w:eastAsia="ja-JP"/>
        </w:rPr>
        <w:t xml:space="preserve">   </w:t>
      </w:r>
      <w:r w:rsidRPr="0038378C">
        <w:rPr>
          <w:rFonts w:ascii="Times New Roman" w:eastAsia="Arial" w:hAnsi="Times New Roman" w:cs="Times New Roman"/>
          <w:b/>
          <w:bCs/>
          <w:kern w:val="3"/>
          <w:sz w:val="24"/>
          <w:szCs w:val="24"/>
          <w:lang w:eastAsia="ja-JP"/>
        </w:rPr>
        <w:t>Физическая культура (основные понятия)</w:t>
      </w:r>
      <w:r w:rsidRPr="0038378C">
        <w:rPr>
          <w:rFonts w:ascii="Times New Roman" w:eastAsia="Arial" w:hAnsi="Times New Roman" w:cs="Times New Roman"/>
          <w:b/>
          <w:kern w:val="3"/>
          <w:sz w:val="24"/>
          <w:szCs w:val="24"/>
          <w:lang w:eastAsia="ja-JP"/>
        </w:rPr>
        <w:t>.</w:t>
      </w:r>
      <w:r w:rsidRPr="0038378C">
        <w:rPr>
          <w:rFonts w:ascii="Times New Roman" w:eastAsia="Arial" w:hAnsi="Times New Roman" w:cs="Times New Roman"/>
          <w:kern w:val="3"/>
          <w:sz w:val="24"/>
          <w:szCs w:val="24"/>
          <w:lang w:eastAsia="ja-JP"/>
        </w:rPr>
        <w:t xml:space="preserve"> Физическое развитие человека.</w:t>
      </w:r>
    </w:p>
    <w:p w:rsidR="00E46245" w:rsidRPr="0038378C" w:rsidRDefault="00E46245" w:rsidP="00E46245">
      <w:pPr>
        <w:pStyle w:val="a4"/>
      </w:pPr>
      <w:r w:rsidRPr="0038378C">
        <w:t xml:space="preserve">   Физическая подготовка и её связь с укреплением здоровья, развитием физических качеств.           </w:t>
      </w:r>
      <w:proofErr w:type="spellStart"/>
      <w:r w:rsidRPr="0038378C">
        <w:t>Организа</w:t>
      </w:r>
      <w:proofErr w:type="gramStart"/>
      <w:r w:rsidRPr="0038378C">
        <w:t>u</w:t>
      </w:r>
      <w:proofErr w:type="gramEnd"/>
      <w:r w:rsidRPr="0038378C">
        <w:t>ия</w:t>
      </w:r>
      <w:proofErr w:type="spellEnd"/>
      <w:r w:rsidRPr="0038378C">
        <w:t xml:space="preserve"> и планирование самостоятельных занятий  по развитию  физических качеств. </w:t>
      </w:r>
    </w:p>
    <w:p w:rsidR="00E46245" w:rsidRPr="0038378C" w:rsidRDefault="00E46245" w:rsidP="00E46245">
      <w:pPr>
        <w:pStyle w:val="a4"/>
      </w:pPr>
      <w:r w:rsidRPr="0038378C">
        <w:t xml:space="preserve">    Техническая подготовка. Техника движений и её основные показатели.</w:t>
      </w:r>
    </w:p>
    <w:p w:rsidR="00E46245" w:rsidRPr="0038378C" w:rsidRDefault="00E46245" w:rsidP="00E46245">
      <w:pPr>
        <w:pStyle w:val="a4"/>
      </w:pPr>
      <w:r w:rsidRPr="0038378C">
        <w:t xml:space="preserve">    Всестороннее и гармоничное  физическое развитие.</w:t>
      </w:r>
    </w:p>
    <w:p w:rsidR="00E46245" w:rsidRPr="0038378C" w:rsidRDefault="00E46245" w:rsidP="00E46245">
      <w:pPr>
        <w:pStyle w:val="a4"/>
      </w:pPr>
      <w:r w:rsidRPr="0038378C">
        <w:t xml:space="preserve">    </w:t>
      </w:r>
      <w:proofErr w:type="spellStart"/>
      <w:proofErr w:type="gramStart"/>
      <w:r w:rsidRPr="0038378C">
        <w:t>A</w:t>
      </w:r>
      <w:proofErr w:type="gramEnd"/>
      <w:r w:rsidRPr="0038378C">
        <w:t>даптивная</w:t>
      </w:r>
      <w:proofErr w:type="spellEnd"/>
      <w:r w:rsidRPr="0038378C">
        <w:t xml:space="preserve"> физическая культура.</w:t>
      </w:r>
    </w:p>
    <w:p w:rsidR="00E46245" w:rsidRPr="0038378C" w:rsidRDefault="00E46245" w:rsidP="00E46245">
      <w:pPr>
        <w:pStyle w:val="a4"/>
      </w:pPr>
      <w:r w:rsidRPr="0038378C">
        <w:t xml:space="preserve">    Спортивная подготовка.</w:t>
      </w:r>
    </w:p>
    <w:p w:rsidR="00E46245" w:rsidRPr="0038378C" w:rsidRDefault="00E46245" w:rsidP="00E46245">
      <w:pPr>
        <w:pStyle w:val="a4"/>
      </w:pPr>
      <w:r w:rsidRPr="0038378C">
        <w:t xml:space="preserve">    Здоровье и здоровый образ жизни. Допинг. </w:t>
      </w:r>
      <w:proofErr w:type="spellStart"/>
      <w:r w:rsidRPr="0038378C">
        <w:t>Кон</w:t>
      </w:r>
      <w:proofErr w:type="gramStart"/>
      <w:r w:rsidRPr="0038378C">
        <w:t>u</w:t>
      </w:r>
      <w:proofErr w:type="gramEnd"/>
      <w:r w:rsidRPr="0038378C">
        <w:t>епция</w:t>
      </w:r>
      <w:proofErr w:type="spellEnd"/>
      <w:r w:rsidRPr="0038378C">
        <w:t xml:space="preserve"> честного спорта.</w:t>
      </w:r>
    </w:p>
    <w:p w:rsidR="00E46245" w:rsidRPr="0038378C" w:rsidRDefault="00E46245" w:rsidP="00E46245">
      <w:pPr>
        <w:pStyle w:val="a4"/>
      </w:pPr>
      <w:r w:rsidRPr="0038378C">
        <w:t xml:space="preserve">    Профессионально - прикладная физическая подготовка.</w:t>
      </w:r>
    </w:p>
    <w:p w:rsidR="00E46245" w:rsidRPr="0038378C" w:rsidRDefault="00E46245" w:rsidP="00E46245">
      <w:pPr>
        <w:spacing w:after="0" w:line="240" w:lineRule="auto"/>
        <w:rPr>
          <w:rFonts w:ascii="Times New Roman" w:eastAsia="Arial" w:hAnsi="Times New Roman" w:cs="Times New Roman"/>
          <w:kern w:val="3"/>
          <w:sz w:val="24"/>
          <w:szCs w:val="24"/>
          <w:lang w:eastAsia="ja-JP"/>
        </w:rPr>
      </w:pPr>
      <w:r w:rsidRPr="0038378C">
        <w:rPr>
          <w:rFonts w:ascii="Times New Roman" w:eastAsia="Arial" w:hAnsi="Times New Roman" w:cs="Times New Roman"/>
          <w:b/>
          <w:bCs/>
          <w:kern w:val="3"/>
          <w:sz w:val="24"/>
          <w:szCs w:val="24"/>
          <w:lang w:eastAsia="ja-JP"/>
        </w:rPr>
        <w:t xml:space="preserve">   Физическая культура человека</w:t>
      </w:r>
      <w:r w:rsidRPr="0038378C">
        <w:rPr>
          <w:rFonts w:ascii="Times New Roman" w:eastAsia="Arial" w:hAnsi="Times New Roman" w:cs="Times New Roman"/>
          <w:kern w:val="3"/>
          <w:sz w:val="24"/>
          <w:szCs w:val="24"/>
          <w:lang w:eastAsia="ja-JP"/>
        </w:rPr>
        <w:t>. Режим дня и его основ</w:t>
      </w:r>
      <w:r w:rsidRPr="0038378C">
        <w:rPr>
          <w:rFonts w:ascii="Times New Roman" w:eastAsia="Arial" w:hAnsi="Times New Roman" w:cs="Times New Roman"/>
          <w:kern w:val="3"/>
          <w:sz w:val="24"/>
          <w:szCs w:val="24"/>
          <w:lang w:eastAsia="ja-JP"/>
        </w:rPr>
        <w:softHyphen/>
        <w:t>ное содержание.</w:t>
      </w:r>
    </w:p>
    <w:p w:rsidR="00E46245" w:rsidRPr="0038378C" w:rsidRDefault="00E46245" w:rsidP="00E46245">
      <w:pPr>
        <w:pStyle w:val="a4"/>
      </w:pPr>
      <w:r w:rsidRPr="0038378C">
        <w:lastRenderedPageBreak/>
        <w:t xml:space="preserve">   Закаливание организма. Правила безопасности и гигиенические требования.</w:t>
      </w:r>
    </w:p>
    <w:p w:rsidR="00E46245" w:rsidRPr="0038378C" w:rsidRDefault="00E46245" w:rsidP="00E46245">
      <w:pPr>
        <w:pStyle w:val="a4"/>
      </w:pPr>
      <w:r w:rsidRPr="0038378C">
        <w:t xml:space="preserve">   Влияние занятий физической культурой на формирование положительных качеств личности.</w:t>
      </w:r>
    </w:p>
    <w:p w:rsidR="00E46245" w:rsidRPr="0038378C" w:rsidRDefault="00E46245" w:rsidP="00E46245">
      <w:pPr>
        <w:pStyle w:val="a4"/>
      </w:pPr>
      <w:r w:rsidRPr="0038378C">
        <w:t xml:space="preserve">   Проведение самостоятельных занятий по коррекции осанки и телосложения.</w:t>
      </w:r>
    </w:p>
    <w:p w:rsidR="00E46245" w:rsidRPr="0038378C" w:rsidRDefault="00E46245" w:rsidP="00E46245">
      <w:pPr>
        <w:pStyle w:val="a4"/>
      </w:pPr>
      <w:r w:rsidRPr="0038378C">
        <w:t xml:space="preserve">   Восстановительный массаж.</w:t>
      </w:r>
    </w:p>
    <w:p w:rsidR="00E46245" w:rsidRPr="0038378C" w:rsidRDefault="00E46245" w:rsidP="00E46245">
      <w:pPr>
        <w:pStyle w:val="a4"/>
      </w:pPr>
      <w:r w:rsidRPr="0038378C">
        <w:t xml:space="preserve">   Проведение банных процедур. Первая помощь во время занятий физической культурой и спортом.</w:t>
      </w:r>
    </w:p>
    <w:p w:rsidR="00E46245" w:rsidRPr="0038378C" w:rsidRDefault="00E46245" w:rsidP="00E46245">
      <w:pPr>
        <w:pStyle w:val="a4"/>
      </w:pPr>
    </w:p>
    <w:p w:rsidR="00E46245" w:rsidRPr="0038378C" w:rsidRDefault="00E46245" w:rsidP="003505C5">
      <w:pPr>
        <w:spacing w:after="0" w:line="240" w:lineRule="auto"/>
        <w:rPr>
          <w:rFonts w:ascii="Times New Roman" w:eastAsia="Arial" w:hAnsi="Times New Roman" w:cs="Times New Roman"/>
          <w:b/>
          <w:bCs/>
          <w:kern w:val="3"/>
          <w:sz w:val="24"/>
          <w:szCs w:val="24"/>
          <w:lang w:eastAsia="ja-JP"/>
        </w:rPr>
      </w:pPr>
      <w:r w:rsidRPr="0038378C">
        <w:rPr>
          <w:rFonts w:ascii="Times New Roman" w:eastAsia="Arial" w:hAnsi="Times New Roman" w:cs="Times New Roman"/>
          <w:b/>
          <w:bCs/>
          <w:kern w:val="3"/>
          <w:sz w:val="24"/>
          <w:szCs w:val="24"/>
          <w:lang w:eastAsia="ja-JP"/>
        </w:rPr>
        <w:t xml:space="preserve">СПОСОБЫ </w:t>
      </w:r>
      <w:proofErr w:type="gramStart"/>
      <w:r w:rsidRPr="0038378C">
        <w:rPr>
          <w:rFonts w:ascii="Times New Roman" w:eastAsia="Arial" w:hAnsi="Times New Roman" w:cs="Times New Roman"/>
          <w:b/>
          <w:bCs/>
          <w:kern w:val="3"/>
          <w:sz w:val="24"/>
          <w:szCs w:val="24"/>
          <w:lang w:eastAsia="ja-JP"/>
        </w:rPr>
        <w:t>ДВИГАТЕЛЬНОЙ</w:t>
      </w:r>
      <w:proofErr w:type="gramEnd"/>
    </w:p>
    <w:p w:rsidR="00E46245" w:rsidRPr="0038378C" w:rsidRDefault="00E46245" w:rsidP="003505C5">
      <w:pPr>
        <w:spacing w:after="0" w:line="240" w:lineRule="auto"/>
        <w:rPr>
          <w:rFonts w:ascii="Times New Roman" w:eastAsia="Arial" w:hAnsi="Times New Roman" w:cs="Times New Roman"/>
          <w:b/>
          <w:bCs/>
          <w:kern w:val="3"/>
          <w:sz w:val="24"/>
          <w:szCs w:val="24"/>
          <w:lang w:eastAsia="ja-JP"/>
        </w:rPr>
      </w:pPr>
      <w:r w:rsidRPr="0038378C">
        <w:rPr>
          <w:rFonts w:ascii="Times New Roman" w:eastAsia="Arial" w:hAnsi="Times New Roman" w:cs="Times New Roman"/>
          <w:b/>
          <w:bCs/>
          <w:kern w:val="3"/>
          <w:sz w:val="24"/>
          <w:szCs w:val="24"/>
          <w:lang w:eastAsia="ja-JP"/>
        </w:rPr>
        <w:t>(ФИЗКУЛЬТУРНОЙ) ДЕЯТЕЛЬНОСТИ</w:t>
      </w:r>
    </w:p>
    <w:p w:rsidR="0038378C" w:rsidRDefault="0038378C" w:rsidP="00E46245">
      <w:pPr>
        <w:spacing w:after="0" w:line="240" w:lineRule="auto"/>
        <w:rPr>
          <w:rFonts w:ascii="Times New Roman" w:eastAsia="Arial" w:hAnsi="Times New Roman" w:cs="Times New Roman"/>
          <w:b/>
          <w:bCs/>
          <w:kern w:val="3"/>
          <w:sz w:val="24"/>
          <w:szCs w:val="24"/>
          <w:lang w:eastAsia="ja-JP"/>
        </w:rPr>
      </w:pPr>
    </w:p>
    <w:p w:rsidR="00E46245" w:rsidRPr="0038378C" w:rsidRDefault="00E46245" w:rsidP="00E46245">
      <w:pPr>
        <w:spacing w:after="0" w:line="240" w:lineRule="auto"/>
        <w:rPr>
          <w:rFonts w:ascii="Times New Roman" w:eastAsia="Arial" w:hAnsi="Times New Roman" w:cs="Times New Roman"/>
          <w:kern w:val="3"/>
          <w:sz w:val="24"/>
          <w:szCs w:val="24"/>
          <w:lang w:eastAsia="ja-JP"/>
        </w:rPr>
      </w:pPr>
      <w:proofErr w:type="spellStart"/>
      <w:r w:rsidRPr="0038378C">
        <w:rPr>
          <w:rFonts w:ascii="Times New Roman" w:eastAsia="Arial" w:hAnsi="Times New Roman" w:cs="Times New Roman"/>
          <w:b/>
          <w:bCs/>
          <w:kern w:val="3"/>
          <w:sz w:val="24"/>
          <w:szCs w:val="24"/>
          <w:lang w:eastAsia="ja-JP"/>
        </w:rPr>
        <w:t>Ор</w:t>
      </w:r>
      <w:proofErr w:type="gramStart"/>
      <w:r w:rsidRPr="0038378C">
        <w:rPr>
          <w:rFonts w:ascii="Times New Roman" w:eastAsia="Arial" w:hAnsi="Times New Roman" w:cs="Times New Roman"/>
          <w:b/>
          <w:bCs/>
          <w:kern w:val="3"/>
          <w:sz w:val="24"/>
          <w:szCs w:val="24"/>
          <w:lang w:eastAsia="ja-JP"/>
        </w:rPr>
        <w:t>ra</w:t>
      </w:r>
      <w:proofErr w:type="gramEnd"/>
      <w:r w:rsidRPr="0038378C">
        <w:rPr>
          <w:rFonts w:ascii="Times New Roman" w:eastAsia="Arial" w:hAnsi="Times New Roman" w:cs="Times New Roman"/>
          <w:b/>
          <w:bCs/>
          <w:kern w:val="3"/>
          <w:sz w:val="24"/>
          <w:szCs w:val="24"/>
          <w:lang w:eastAsia="ja-JP"/>
        </w:rPr>
        <w:t>низация</w:t>
      </w:r>
      <w:proofErr w:type="spellEnd"/>
      <w:r w:rsidRPr="0038378C">
        <w:rPr>
          <w:rFonts w:ascii="Times New Roman" w:eastAsia="Arial" w:hAnsi="Times New Roman" w:cs="Times New Roman"/>
          <w:b/>
          <w:bCs/>
          <w:kern w:val="3"/>
          <w:sz w:val="24"/>
          <w:szCs w:val="24"/>
          <w:lang w:eastAsia="ja-JP"/>
        </w:rPr>
        <w:t xml:space="preserve"> и проведение самостоятельных занятий  физической культурой</w:t>
      </w:r>
      <w:r w:rsidRPr="0038378C">
        <w:rPr>
          <w:rFonts w:ascii="Times New Roman" w:eastAsia="Arial" w:hAnsi="Times New Roman" w:cs="Times New Roman"/>
          <w:b/>
          <w:kern w:val="3"/>
          <w:sz w:val="24"/>
          <w:szCs w:val="24"/>
          <w:lang w:eastAsia="ja-JP"/>
        </w:rPr>
        <w:t>.</w:t>
      </w:r>
      <w:r w:rsidRPr="0038378C">
        <w:rPr>
          <w:rFonts w:ascii="Times New Roman" w:eastAsia="Arial" w:hAnsi="Times New Roman" w:cs="Times New Roman"/>
          <w:kern w:val="3"/>
          <w:sz w:val="24"/>
          <w:szCs w:val="24"/>
          <w:lang w:eastAsia="ja-JP"/>
        </w:rPr>
        <w:t xml:space="preserve"> </w:t>
      </w:r>
      <w:proofErr w:type="spellStart"/>
      <w:r w:rsidRPr="0038378C">
        <w:rPr>
          <w:rFonts w:ascii="Times New Roman" w:eastAsia="Arial" w:hAnsi="Times New Roman" w:cs="Times New Roman"/>
          <w:kern w:val="3"/>
          <w:sz w:val="24"/>
          <w:szCs w:val="24"/>
          <w:lang w:eastAsia="ja-JP"/>
        </w:rPr>
        <w:t>Подг</w:t>
      </w:r>
      <w:proofErr w:type="gramStart"/>
      <w:r w:rsidRPr="0038378C">
        <w:rPr>
          <w:rFonts w:ascii="Times New Roman" w:eastAsia="Arial" w:hAnsi="Times New Roman" w:cs="Times New Roman"/>
          <w:kern w:val="3"/>
          <w:sz w:val="24"/>
          <w:szCs w:val="24"/>
          <w:lang w:eastAsia="ja-JP"/>
        </w:rPr>
        <w:t>o</w:t>
      </w:r>
      <w:proofErr w:type="gramEnd"/>
      <w:r w:rsidRPr="0038378C">
        <w:rPr>
          <w:rFonts w:ascii="Times New Roman" w:eastAsia="Arial" w:hAnsi="Times New Roman" w:cs="Times New Roman"/>
          <w:kern w:val="3"/>
          <w:sz w:val="24"/>
          <w:szCs w:val="24"/>
          <w:lang w:eastAsia="ja-JP"/>
        </w:rPr>
        <w:t>товка</w:t>
      </w:r>
      <w:proofErr w:type="spellEnd"/>
      <w:r w:rsidRPr="0038378C">
        <w:rPr>
          <w:rFonts w:ascii="Times New Roman" w:eastAsia="Arial" w:hAnsi="Times New Roman" w:cs="Times New Roman"/>
          <w:kern w:val="3"/>
          <w:sz w:val="24"/>
          <w:szCs w:val="24"/>
          <w:lang w:eastAsia="ja-JP"/>
        </w:rPr>
        <w:t xml:space="preserve"> к занятиям физической культуры.</w:t>
      </w:r>
    </w:p>
    <w:p w:rsidR="00E46245" w:rsidRPr="0038378C" w:rsidRDefault="00E46245" w:rsidP="00E46245">
      <w:pPr>
        <w:spacing w:after="0" w:line="240" w:lineRule="auto"/>
        <w:rPr>
          <w:rFonts w:ascii="Times New Roman" w:eastAsia="Arial" w:hAnsi="Times New Roman" w:cs="Times New Roman"/>
          <w:kern w:val="3"/>
          <w:sz w:val="24"/>
          <w:szCs w:val="24"/>
          <w:lang w:eastAsia="ja-JP"/>
        </w:rPr>
      </w:pPr>
      <w:r w:rsidRPr="0038378C">
        <w:rPr>
          <w:rFonts w:ascii="Times New Roman" w:eastAsia="Arial" w:hAnsi="Times New Roman" w:cs="Times New Roman"/>
          <w:kern w:val="3"/>
          <w:sz w:val="24"/>
          <w:szCs w:val="24"/>
          <w:lang w:eastAsia="ja-JP"/>
        </w:rPr>
        <w:t xml:space="preserve">    Выбор упражнений и составление индивидуальных комплексов для утренней зарядки, физкультминуток и </w:t>
      </w:r>
      <w:proofErr w:type="spellStart"/>
      <w:r w:rsidRPr="0038378C">
        <w:rPr>
          <w:rFonts w:ascii="Times New Roman" w:eastAsia="Arial" w:hAnsi="Times New Roman" w:cs="Times New Roman"/>
          <w:kern w:val="3"/>
          <w:sz w:val="24"/>
          <w:szCs w:val="24"/>
          <w:lang w:eastAsia="ja-JP"/>
        </w:rPr>
        <w:t>физкультпауз</w:t>
      </w:r>
      <w:proofErr w:type="spellEnd"/>
      <w:r w:rsidRPr="0038378C">
        <w:rPr>
          <w:rFonts w:ascii="Times New Roman" w:eastAsia="Arial" w:hAnsi="Times New Roman" w:cs="Times New Roman"/>
          <w:kern w:val="3"/>
          <w:sz w:val="24"/>
          <w:szCs w:val="24"/>
          <w:lang w:eastAsia="ja-JP"/>
        </w:rPr>
        <w:t xml:space="preserve"> (подвижных перемен).</w:t>
      </w:r>
    </w:p>
    <w:p w:rsidR="00E46245" w:rsidRPr="0038378C" w:rsidRDefault="00E46245" w:rsidP="00E46245">
      <w:pPr>
        <w:spacing w:after="0" w:line="240" w:lineRule="auto"/>
        <w:rPr>
          <w:rFonts w:ascii="Times New Roman" w:eastAsia="Arial" w:hAnsi="Times New Roman" w:cs="Times New Roman"/>
          <w:kern w:val="3"/>
          <w:sz w:val="24"/>
          <w:szCs w:val="24"/>
          <w:lang w:eastAsia="ja-JP"/>
        </w:rPr>
      </w:pPr>
      <w:r w:rsidRPr="0038378C">
        <w:rPr>
          <w:rFonts w:ascii="Times New Roman" w:eastAsia="Arial" w:hAnsi="Times New Roman" w:cs="Times New Roman"/>
          <w:kern w:val="3"/>
          <w:sz w:val="24"/>
          <w:szCs w:val="24"/>
          <w:lang w:eastAsia="ja-JP"/>
        </w:rPr>
        <w:t xml:space="preserve">   Планирование занятий физической подготовкой. Проведение самостоятельных занятий прикладной физи</w:t>
      </w:r>
      <w:r w:rsidRPr="0038378C">
        <w:rPr>
          <w:rFonts w:ascii="Times New Roman" w:eastAsia="Arial" w:hAnsi="Times New Roman" w:cs="Times New Roman"/>
          <w:kern w:val="3"/>
          <w:sz w:val="24"/>
          <w:szCs w:val="24"/>
          <w:lang w:eastAsia="ja-JP"/>
        </w:rPr>
        <w:softHyphen/>
        <w:t>ческой подготовкой.</w:t>
      </w:r>
    </w:p>
    <w:p w:rsidR="00E46245" w:rsidRPr="0038378C" w:rsidRDefault="00E46245" w:rsidP="00E46245">
      <w:pPr>
        <w:spacing w:after="0" w:line="240" w:lineRule="auto"/>
        <w:rPr>
          <w:rFonts w:ascii="Times New Roman" w:eastAsia="Arial" w:hAnsi="Times New Roman" w:cs="Times New Roman"/>
          <w:kern w:val="3"/>
          <w:sz w:val="24"/>
          <w:szCs w:val="24"/>
          <w:lang w:eastAsia="ja-JP"/>
        </w:rPr>
      </w:pPr>
      <w:r w:rsidRPr="0038378C">
        <w:rPr>
          <w:rFonts w:ascii="Times New Roman" w:eastAsia="Arial" w:hAnsi="Times New Roman" w:cs="Times New Roman"/>
          <w:kern w:val="3"/>
          <w:sz w:val="24"/>
          <w:szCs w:val="24"/>
          <w:lang w:eastAsia="ja-JP"/>
        </w:rPr>
        <w:t xml:space="preserve">   Организация досуга средствами физической культуры. Оценка эффективности занятий физической культу</w:t>
      </w:r>
      <w:r w:rsidRPr="0038378C">
        <w:rPr>
          <w:rFonts w:ascii="Times New Roman" w:eastAsia="Arial" w:hAnsi="Times New Roman" w:cs="Times New Roman"/>
          <w:kern w:val="3"/>
          <w:sz w:val="24"/>
          <w:szCs w:val="24"/>
          <w:lang w:eastAsia="ja-JP"/>
        </w:rPr>
        <w:softHyphen/>
        <w:t>рой. Самонаблюдение н самоконтроль.</w:t>
      </w:r>
    </w:p>
    <w:p w:rsidR="00E46245" w:rsidRPr="0038378C" w:rsidRDefault="00E46245" w:rsidP="00E46245">
      <w:pPr>
        <w:spacing w:after="0" w:line="240" w:lineRule="auto"/>
        <w:rPr>
          <w:rFonts w:ascii="Times New Roman" w:eastAsia="Arial" w:hAnsi="Times New Roman" w:cs="Times New Roman"/>
          <w:kern w:val="3"/>
          <w:sz w:val="24"/>
          <w:szCs w:val="24"/>
          <w:lang w:eastAsia="ja-JP"/>
        </w:rPr>
      </w:pPr>
      <w:r w:rsidRPr="0038378C">
        <w:rPr>
          <w:rFonts w:ascii="Times New Roman" w:eastAsia="Arial" w:hAnsi="Times New Roman" w:cs="Times New Roman"/>
          <w:b/>
          <w:kern w:val="3"/>
          <w:sz w:val="24"/>
          <w:szCs w:val="24"/>
          <w:lang w:eastAsia="ja-JP"/>
        </w:rPr>
        <w:t xml:space="preserve">    Оценка эффективности занятий физкультурно-оздорови</w:t>
      </w:r>
      <w:r w:rsidRPr="0038378C">
        <w:rPr>
          <w:rFonts w:ascii="Times New Roman" w:eastAsia="Arial" w:hAnsi="Times New Roman" w:cs="Times New Roman"/>
          <w:b/>
          <w:kern w:val="3"/>
          <w:sz w:val="24"/>
          <w:szCs w:val="24"/>
          <w:lang w:eastAsia="ja-JP"/>
        </w:rPr>
        <w:softHyphen/>
        <w:t>тельной деятельностью</w:t>
      </w:r>
      <w:r w:rsidRPr="0038378C">
        <w:rPr>
          <w:rFonts w:ascii="Times New Roman" w:eastAsia="Arial" w:hAnsi="Times New Roman" w:cs="Times New Roman"/>
          <w:kern w:val="3"/>
          <w:sz w:val="24"/>
          <w:szCs w:val="24"/>
          <w:lang w:eastAsia="ja-JP"/>
        </w:rPr>
        <w:t>.</w:t>
      </w:r>
    </w:p>
    <w:p w:rsidR="00E46245" w:rsidRPr="0038378C" w:rsidRDefault="00E46245" w:rsidP="00E46245">
      <w:pPr>
        <w:spacing w:after="0" w:line="240" w:lineRule="auto"/>
        <w:rPr>
          <w:rFonts w:ascii="Times New Roman" w:eastAsia="Arial" w:hAnsi="Times New Roman" w:cs="Times New Roman"/>
          <w:kern w:val="3"/>
          <w:sz w:val="24"/>
          <w:szCs w:val="24"/>
          <w:lang w:eastAsia="ja-JP"/>
        </w:rPr>
      </w:pPr>
      <w:r w:rsidRPr="0038378C">
        <w:rPr>
          <w:rFonts w:ascii="Times New Roman" w:eastAsia="Arial" w:hAnsi="Times New Roman" w:cs="Times New Roman"/>
          <w:kern w:val="3"/>
          <w:sz w:val="24"/>
          <w:szCs w:val="24"/>
          <w:lang w:eastAsia="ja-JP"/>
        </w:rPr>
        <w:t xml:space="preserve">    Оценка техники движений, способы выявления и устране</w:t>
      </w:r>
      <w:r w:rsidRPr="0038378C">
        <w:rPr>
          <w:rFonts w:ascii="Times New Roman" w:eastAsia="Arial" w:hAnsi="Times New Roman" w:cs="Times New Roman"/>
          <w:kern w:val="3"/>
          <w:sz w:val="24"/>
          <w:szCs w:val="24"/>
          <w:lang w:eastAsia="ja-JP"/>
        </w:rPr>
        <w:softHyphen/>
        <w:t>ния ошибок в технике выполнения упражнений (технических ошибок).</w:t>
      </w:r>
    </w:p>
    <w:p w:rsidR="00E46245" w:rsidRPr="0038378C" w:rsidRDefault="00E46245" w:rsidP="00E46245">
      <w:pPr>
        <w:spacing w:after="0" w:line="240" w:lineRule="auto"/>
        <w:rPr>
          <w:rFonts w:ascii="Times New Roman" w:eastAsia="Arial" w:hAnsi="Times New Roman" w:cs="Times New Roman"/>
          <w:kern w:val="3"/>
          <w:sz w:val="24"/>
          <w:szCs w:val="24"/>
          <w:lang w:eastAsia="ja-JP"/>
        </w:rPr>
      </w:pPr>
      <w:r w:rsidRPr="0038378C">
        <w:rPr>
          <w:rFonts w:ascii="Times New Roman" w:eastAsia="Arial" w:hAnsi="Times New Roman" w:cs="Times New Roman"/>
          <w:kern w:val="3"/>
          <w:sz w:val="24"/>
          <w:szCs w:val="24"/>
          <w:lang w:eastAsia="ja-JP"/>
        </w:rPr>
        <w:t xml:space="preserve">    Измерение резервов организма и состояния здоровья с по</w:t>
      </w:r>
      <w:r w:rsidRPr="0038378C">
        <w:rPr>
          <w:rFonts w:ascii="Times New Roman" w:eastAsia="Arial" w:hAnsi="Times New Roman" w:cs="Times New Roman"/>
          <w:kern w:val="3"/>
          <w:sz w:val="24"/>
          <w:szCs w:val="24"/>
          <w:lang w:eastAsia="ja-JP"/>
        </w:rPr>
        <w:softHyphen/>
        <w:t>мощью функциональных проб.</w:t>
      </w:r>
    </w:p>
    <w:p w:rsidR="00E46245" w:rsidRPr="0038378C" w:rsidRDefault="00E46245" w:rsidP="00E46245">
      <w:pPr>
        <w:spacing w:after="0" w:line="240" w:lineRule="auto"/>
        <w:rPr>
          <w:rFonts w:ascii="Times New Roman" w:eastAsia="Arial" w:hAnsi="Times New Roman" w:cs="Times New Roman"/>
          <w:kern w:val="3"/>
          <w:sz w:val="24"/>
          <w:szCs w:val="24"/>
          <w:lang w:eastAsia="ja-JP"/>
        </w:rPr>
      </w:pPr>
    </w:p>
    <w:p w:rsidR="00E46245" w:rsidRPr="0038378C" w:rsidRDefault="00E46245" w:rsidP="003505C5">
      <w:pPr>
        <w:spacing w:after="0" w:line="240" w:lineRule="auto"/>
        <w:rPr>
          <w:rFonts w:ascii="Times New Roman" w:eastAsia="Arial" w:hAnsi="Times New Roman" w:cs="Times New Roman"/>
          <w:b/>
          <w:bCs/>
          <w:kern w:val="3"/>
          <w:sz w:val="24"/>
          <w:szCs w:val="24"/>
          <w:lang w:eastAsia="ja-JP"/>
        </w:rPr>
      </w:pPr>
      <w:r w:rsidRPr="0038378C">
        <w:rPr>
          <w:rFonts w:ascii="Times New Roman" w:eastAsia="Arial" w:hAnsi="Times New Roman" w:cs="Times New Roman"/>
          <w:b/>
          <w:bCs/>
          <w:kern w:val="3"/>
          <w:sz w:val="24"/>
          <w:szCs w:val="24"/>
          <w:lang w:eastAsia="ja-JP"/>
        </w:rPr>
        <w:t>ФИЗИЧЕСКОЕ СОВЕРШЕНСТВОВАНИЕ</w:t>
      </w:r>
    </w:p>
    <w:p w:rsidR="00E46245" w:rsidRPr="0038378C" w:rsidRDefault="00E46245" w:rsidP="00E46245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kern w:val="3"/>
          <w:sz w:val="24"/>
          <w:szCs w:val="24"/>
          <w:lang w:eastAsia="ja-JP"/>
        </w:rPr>
      </w:pPr>
    </w:p>
    <w:p w:rsidR="00E46245" w:rsidRPr="0038378C" w:rsidRDefault="00E46245" w:rsidP="003505C5">
      <w:pPr>
        <w:pStyle w:val="a4"/>
      </w:pPr>
      <w:r w:rsidRPr="0038378C">
        <w:rPr>
          <w:b/>
          <w:bCs/>
        </w:rPr>
        <w:t xml:space="preserve">   Физкультурно-оздоровительная деятельность</w:t>
      </w:r>
      <w:r w:rsidRPr="0038378C">
        <w:t>. Оздоро</w:t>
      </w:r>
      <w:r w:rsidRPr="0038378C">
        <w:softHyphen/>
        <w:t>вительные формы занятий в режиме учебного дня и учебной недели.</w:t>
      </w:r>
    </w:p>
    <w:p w:rsidR="00E46245" w:rsidRPr="0038378C" w:rsidRDefault="00E46245" w:rsidP="003505C5">
      <w:pPr>
        <w:pStyle w:val="a4"/>
      </w:pPr>
      <w:r w:rsidRPr="0038378C">
        <w:t xml:space="preserve">   Индивидуальные комплексы адаптивной (лечебной) и </w:t>
      </w:r>
      <w:proofErr w:type="spellStart"/>
      <w:r w:rsidRPr="0038378C">
        <w:t>кор</w:t>
      </w:r>
      <w:r w:rsidRPr="0038378C">
        <w:softHyphen/>
        <w:t>ригируюшей</w:t>
      </w:r>
      <w:proofErr w:type="spellEnd"/>
      <w:r w:rsidRPr="0038378C">
        <w:t xml:space="preserve"> физической культуры.</w:t>
      </w:r>
    </w:p>
    <w:p w:rsidR="00E46245" w:rsidRPr="0038378C" w:rsidRDefault="00E46245" w:rsidP="003505C5">
      <w:pPr>
        <w:pStyle w:val="a4"/>
      </w:pPr>
      <w:r w:rsidRPr="0038378C">
        <w:rPr>
          <w:bCs/>
        </w:rPr>
        <w:t xml:space="preserve">    </w:t>
      </w:r>
      <w:r w:rsidRPr="0038378C">
        <w:rPr>
          <w:b/>
          <w:bCs/>
        </w:rPr>
        <w:t xml:space="preserve">Спортивно-оздоровительная деятельность с </w:t>
      </w:r>
      <w:proofErr w:type="spellStart"/>
      <w:r w:rsidRPr="0038378C">
        <w:rPr>
          <w:b/>
          <w:bCs/>
        </w:rPr>
        <w:t>общераз</w:t>
      </w:r>
      <w:r w:rsidRPr="0038378C">
        <w:rPr>
          <w:b/>
          <w:bCs/>
        </w:rPr>
        <w:softHyphen/>
        <w:t>вивающей</w:t>
      </w:r>
      <w:proofErr w:type="spellEnd"/>
      <w:r w:rsidRPr="0038378C">
        <w:rPr>
          <w:b/>
          <w:bCs/>
        </w:rPr>
        <w:t xml:space="preserve"> </w:t>
      </w:r>
      <w:proofErr w:type="spellStart"/>
      <w:r w:rsidRPr="0038378C">
        <w:rPr>
          <w:b/>
          <w:bCs/>
        </w:rPr>
        <w:t>направленостью</w:t>
      </w:r>
      <w:proofErr w:type="spellEnd"/>
      <w:r w:rsidRPr="0038378C">
        <w:t>.</w:t>
      </w:r>
    </w:p>
    <w:p w:rsidR="00E46245" w:rsidRPr="0038378C" w:rsidRDefault="00E46245" w:rsidP="003505C5">
      <w:pPr>
        <w:pStyle w:val="a4"/>
      </w:pPr>
      <w:r w:rsidRPr="0038378C">
        <w:rPr>
          <w:b/>
          <w:bCs/>
        </w:rPr>
        <w:t xml:space="preserve">    Гимнастика с основами акробатики</w:t>
      </w:r>
      <w:r w:rsidRPr="0038378C">
        <w:t>. Организующие команды и приёмы.</w:t>
      </w:r>
    </w:p>
    <w:p w:rsidR="00E46245" w:rsidRPr="0038378C" w:rsidRDefault="00E46245" w:rsidP="003505C5">
      <w:pPr>
        <w:pStyle w:val="a4"/>
      </w:pPr>
      <w:r w:rsidRPr="0038378C">
        <w:t xml:space="preserve">    Акробатические упражнения и комбинации.</w:t>
      </w:r>
    </w:p>
    <w:p w:rsidR="00E46245" w:rsidRPr="0038378C" w:rsidRDefault="00E46245" w:rsidP="003505C5">
      <w:pPr>
        <w:pStyle w:val="a4"/>
      </w:pPr>
      <w:r w:rsidRPr="0038378C">
        <w:t xml:space="preserve">    Ритмическая гимнастика (девочки).</w:t>
      </w:r>
    </w:p>
    <w:p w:rsidR="00E46245" w:rsidRPr="0038378C" w:rsidRDefault="00E46245" w:rsidP="003505C5">
      <w:pPr>
        <w:pStyle w:val="a4"/>
      </w:pPr>
      <w:r w:rsidRPr="0038378C">
        <w:t xml:space="preserve">    Опорные прыжки.</w:t>
      </w:r>
    </w:p>
    <w:p w:rsidR="00E46245" w:rsidRPr="0038378C" w:rsidRDefault="00E46245" w:rsidP="003505C5">
      <w:pPr>
        <w:pStyle w:val="a4"/>
      </w:pPr>
      <w:r w:rsidRPr="0038378C">
        <w:t xml:space="preserve">    Упражнения и комбинации на гимнастическом бревне (де</w:t>
      </w:r>
      <w:r w:rsidRPr="0038378C">
        <w:softHyphen/>
        <w:t>вочки).</w:t>
      </w:r>
    </w:p>
    <w:p w:rsidR="00E46245" w:rsidRPr="0038378C" w:rsidRDefault="00E46245" w:rsidP="003505C5">
      <w:pPr>
        <w:pStyle w:val="a4"/>
      </w:pPr>
      <w:r w:rsidRPr="0038378C">
        <w:t xml:space="preserve">    Упражнения и комбинации на гимнастической переклади</w:t>
      </w:r>
      <w:r w:rsidRPr="0038378C">
        <w:softHyphen/>
        <w:t>не (мальчики).</w:t>
      </w:r>
    </w:p>
    <w:p w:rsidR="00E46245" w:rsidRPr="0038378C" w:rsidRDefault="00E46245" w:rsidP="003505C5">
      <w:pPr>
        <w:pStyle w:val="a4"/>
      </w:pPr>
      <w:r w:rsidRPr="0038378C">
        <w:t xml:space="preserve">    Упражнения и комбинации на гимнастических брусьях: упражнения на параллельных брусьях (мальчики); упражне</w:t>
      </w:r>
      <w:r w:rsidRPr="0038378C">
        <w:softHyphen/>
        <w:t>ния на разновысоких брусьях (девочки).</w:t>
      </w:r>
    </w:p>
    <w:p w:rsidR="00E46245" w:rsidRPr="0038378C" w:rsidRDefault="00E46245" w:rsidP="003505C5">
      <w:pPr>
        <w:pStyle w:val="a4"/>
      </w:pPr>
      <w:r w:rsidRPr="0038378C">
        <w:rPr>
          <w:bCs/>
        </w:rPr>
        <w:t xml:space="preserve">    </w:t>
      </w:r>
      <w:r w:rsidRPr="0038378C">
        <w:rPr>
          <w:b/>
          <w:bCs/>
        </w:rPr>
        <w:t>Лёгкая атлетика</w:t>
      </w:r>
      <w:r w:rsidRPr="0038378C">
        <w:t>. Беговые упражнения.</w:t>
      </w:r>
    </w:p>
    <w:p w:rsidR="00E46245" w:rsidRPr="0038378C" w:rsidRDefault="00E46245" w:rsidP="003505C5">
      <w:pPr>
        <w:pStyle w:val="a4"/>
      </w:pPr>
      <w:r w:rsidRPr="0038378C">
        <w:t xml:space="preserve">    Прыжковые упражнения.</w:t>
      </w:r>
    </w:p>
    <w:p w:rsidR="00E46245" w:rsidRPr="0038378C" w:rsidRDefault="00E46245" w:rsidP="003505C5">
      <w:pPr>
        <w:pStyle w:val="a4"/>
      </w:pPr>
      <w:r w:rsidRPr="0038378C">
        <w:t xml:space="preserve">    Метание малого мяча.</w:t>
      </w:r>
    </w:p>
    <w:p w:rsidR="00E46245" w:rsidRPr="0038378C" w:rsidRDefault="00E46245" w:rsidP="003505C5">
      <w:pPr>
        <w:pStyle w:val="a4"/>
      </w:pPr>
      <w:r w:rsidRPr="0038378C">
        <w:rPr>
          <w:b/>
          <w:bCs/>
        </w:rPr>
        <w:t xml:space="preserve">   Лыжные гонки</w:t>
      </w:r>
      <w:r w:rsidRPr="0038378C">
        <w:rPr>
          <w:bCs/>
        </w:rPr>
        <w:t>.</w:t>
      </w:r>
      <w:r w:rsidRPr="0038378C">
        <w:t xml:space="preserve"> Передвижения на лыжах.</w:t>
      </w:r>
    </w:p>
    <w:p w:rsidR="00E46245" w:rsidRPr="0038378C" w:rsidRDefault="00E46245" w:rsidP="003505C5">
      <w:pPr>
        <w:pStyle w:val="a4"/>
      </w:pPr>
      <w:r w:rsidRPr="0038378C">
        <w:rPr>
          <w:bCs/>
        </w:rPr>
        <w:t xml:space="preserve">   </w:t>
      </w:r>
      <w:r w:rsidRPr="0038378C">
        <w:rPr>
          <w:b/>
          <w:bCs/>
        </w:rPr>
        <w:t>Спортивные игры</w:t>
      </w:r>
      <w:r w:rsidRPr="0038378C">
        <w:t xml:space="preserve">. </w:t>
      </w:r>
      <w:r w:rsidRPr="0038378C">
        <w:rPr>
          <w:i/>
          <w:iCs/>
        </w:rPr>
        <w:t>Баскетбол</w:t>
      </w:r>
      <w:r w:rsidRPr="0038378C">
        <w:t>. Игра по правилам.</w:t>
      </w:r>
    </w:p>
    <w:p w:rsidR="00E46245" w:rsidRPr="0038378C" w:rsidRDefault="00E46245" w:rsidP="003505C5">
      <w:pPr>
        <w:pStyle w:val="a4"/>
      </w:pPr>
      <w:r w:rsidRPr="0038378C">
        <w:rPr>
          <w:i/>
          <w:iCs/>
        </w:rPr>
        <w:lastRenderedPageBreak/>
        <w:t>Волейбо</w:t>
      </w:r>
      <w:r w:rsidRPr="0038378C">
        <w:t xml:space="preserve">л. </w:t>
      </w:r>
      <w:proofErr w:type="spellStart"/>
      <w:r w:rsidRPr="0038378C">
        <w:t>И</w:t>
      </w:r>
      <w:proofErr w:type="gramStart"/>
      <w:r w:rsidRPr="0038378C">
        <w:t>rp</w:t>
      </w:r>
      <w:proofErr w:type="gramEnd"/>
      <w:r w:rsidRPr="0038378C">
        <w:t>а</w:t>
      </w:r>
      <w:proofErr w:type="spellEnd"/>
      <w:r w:rsidRPr="0038378C">
        <w:t xml:space="preserve"> по правилам.</w:t>
      </w:r>
    </w:p>
    <w:p w:rsidR="00E46245" w:rsidRPr="0038378C" w:rsidRDefault="00E46245" w:rsidP="003505C5">
      <w:pPr>
        <w:pStyle w:val="a4"/>
      </w:pPr>
      <w:r w:rsidRPr="0038378C">
        <w:rPr>
          <w:i/>
          <w:iCs/>
        </w:rPr>
        <w:t>Футбол</w:t>
      </w:r>
      <w:r w:rsidRPr="0038378C">
        <w:t>. Игра по правилам.</w:t>
      </w:r>
    </w:p>
    <w:p w:rsidR="00E46245" w:rsidRPr="0038378C" w:rsidRDefault="00E46245" w:rsidP="003505C5">
      <w:pPr>
        <w:pStyle w:val="a4"/>
      </w:pPr>
      <w:r w:rsidRPr="0038378C">
        <w:rPr>
          <w:b/>
          <w:bCs/>
        </w:rPr>
        <w:t xml:space="preserve">   </w:t>
      </w:r>
      <w:proofErr w:type="spellStart"/>
      <w:r w:rsidRPr="0038378C">
        <w:rPr>
          <w:b/>
          <w:bCs/>
        </w:rPr>
        <w:t>Прикладно-ориентированная</w:t>
      </w:r>
      <w:proofErr w:type="spellEnd"/>
      <w:r w:rsidRPr="0038378C">
        <w:rPr>
          <w:b/>
          <w:bCs/>
        </w:rPr>
        <w:t xml:space="preserve"> подготовка</w:t>
      </w:r>
      <w:proofErr w:type="gramStart"/>
      <w:r w:rsidRPr="0038378C">
        <w:t xml:space="preserve"> .</w:t>
      </w:r>
      <w:proofErr w:type="spellStart"/>
      <w:proofErr w:type="gramEnd"/>
      <w:r w:rsidRPr="0038378C">
        <w:t>Прикладно</w:t>
      </w:r>
      <w:proofErr w:type="spellEnd"/>
      <w:r w:rsidRPr="0038378C">
        <w:t xml:space="preserve"> -ориентированные упражнения.</w:t>
      </w:r>
    </w:p>
    <w:p w:rsidR="00E46245" w:rsidRPr="0038378C" w:rsidRDefault="00E46245" w:rsidP="003505C5">
      <w:pPr>
        <w:pStyle w:val="a4"/>
      </w:pPr>
      <w:r w:rsidRPr="0038378C">
        <w:rPr>
          <w:bCs/>
        </w:rPr>
        <w:t xml:space="preserve">   </w:t>
      </w:r>
      <w:r w:rsidRPr="0038378C">
        <w:rPr>
          <w:b/>
          <w:bCs/>
        </w:rPr>
        <w:t>Упражнения общеразвивающей направленности</w:t>
      </w:r>
      <w:r w:rsidRPr="0038378C">
        <w:rPr>
          <w:bCs/>
        </w:rPr>
        <w:t xml:space="preserve">. </w:t>
      </w:r>
      <w:r w:rsidRPr="0038378C">
        <w:t>Общефизическая подготовка.</w:t>
      </w:r>
    </w:p>
    <w:p w:rsidR="00E46245" w:rsidRPr="0038378C" w:rsidRDefault="00E46245" w:rsidP="003505C5">
      <w:pPr>
        <w:pStyle w:val="a4"/>
      </w:pPr>
      <w:r w:rsidRPr="0038378C">
        <w:rPr>
          <w:b/>
          <w:bCs/>
        </w:rPr>
        <w:t xml:space="preserve">   Гимнастика с основами акробатики</w:t>
      </w:r>
      <w:proofErr w:type="gramStart"/>
      <w:r w:rsidRPr="0038378C">
        <w:t xml:space="preserve">.. </w:t>
      </w:r>
      <w:proofErr w:type="gramEnd"/>
      <w:r w:rsidRPr="0038378C">
        <w:t>Развитие гибкости, координации движений, силы, выносливости.</w:t>
      </w:r>
    </w:p>
    <w:p w:rsidR="00E46245" w:rsidRPr="0038378C" w:rsidRDefault="00E46245" w:rsidP="003505C5">
      <w:pPr>
        <w:pStyle w:val="a4"/>
      </w:pPr>
      <w:r w:rsidRPr="0038378C">
        <w:rPr>
          <w:b/>
          <w:bCs/>
        </w:rPr>
        <w:t xml:space="preserve">   Лёгкая атлетика</w:t>
      </w:r>
      <w:r w:rsidRPr="0038378C">
        <w:rPr>
          <w:b/>
        </w:rPr>
        <w:t>.</w:t>
      </w:r>
      <w:r w:rsidRPr="0038378C">
        <w:t xml:space="preserve"> Развитие выносливости, силы, быстроты, координации движений.</w:t>
      </w:r>
    </w:p>
    <w:p w:rsidR="00E46245" w:rsidRPr="0038378C" w:rsidRDefault="00E46245" w:rsidP="003505C5">
      <w:pPr>
        <w:pStyle w:val="a4"/>
      </w:pPr>
      <w:r w:rsidRPr="0038378C">
        <w:rPr>
          <w:b/>
          <w:bCs/>
        </w:rPr>
        <w:t xml:space="preserve">   Лыжная подготовка</w:t>
      </w:r>
      <w:r w:rsidRPr="0038378C">
        <w:rPr>
          <w:bCs/>
        </w:rPr>
        <w:t xml:space="preserve"> (лыжные гонки)</w:t>
      </w:r>
      <w:r w:rsidRPr="0038378C">
        <w:t>. Развитие выносливости, силы, координации движений, быстроты.</w:t>
      </w:r>
    </w:p>
    <w:p w:rsidR="00E46245" w:rsidRPr="0038378C" w:rsidRDefault="00E46245" w:rsidP="003505C5">
      <w:pPr>
        <w:pStyle w:val="a4"/>
      </w:pPr>
      <w:r w:rsidRPr="0038378C">
        <w:rPr>
          <w:b/>
          <w:bCs/>
        </w:rPr>
        <w:t xml:space="preserve">   Баскетбол</w:t>
      </w:r>
      <w:r w:rsidRPr="0038378C">
        <w:rPr>
          <w:bCs/>
        </w:rPr>
        <w:t>.</w:t>
      </w:r>
      <w:r w:rsidRPr="0038378C">
        <w:t xml:space="preserve"> Развитие быстроты, силы, выносливости, координации движений.</w:t>
      </w:r>
    </w:p>
    <w:p w:rsidR="00E46245" w:rsidRPr="0038378C" w:rsidRDefault="00E46245" w:rsidP="003505C5">
      <w:pPr>
        <w:pStyle w:val="a4"/>
      </w:pPr>
      <w:r w:rsidRPr="0038378C">
        <w:rPr>
          <w:b/>
          <w:bCs/>
        </w:rPr>
        <w:t xml:space="preserve">   Футбол.</w:t>
      </w:r>
      <w:r w:rsidRPr="0038378C">
        <w:t xml:space="preserve"> Развитие быстроты, силы, выносливости.</w:t>
      </w:r>
    </w:p>
    <w:p w:rsidR="00E46245" w:rsidRPr="0038378C" w:rsidRDefault="00E46245" w:rsidP="003505C5">
      <w:pPr>
        <w:pStyle w:val="a4"/>
        <w:rPr>
          <w:rFonts w:eastAsia="Times New Roman"/>
        </w:rPr>
      </w:pPr>
      <w:r w:rsidRPr="0038378C">
        <w:rPr>
          <w:rFonts w:eastAsia="Times New Roman"/>
          <w:color w:val="000000"/>
        </w:rPr>
        <w:t>Для информационно-компьютерной поддержки учебного процесса предполагается использование следующих программно-педагогических средств, реализуемых с помощью компьютера:</w:t>
      </w:r>
      <w:r w:rsidRPr="0038378C">
        <w:rPr>
          <w:rFonts w:eastAsia="Times New Roman"/>
        </w:rPr>
        <w:t xml:space="preserve"> электронные папки для подготовки обучающихся 11-х классов к итоговой аттестации по теоретическому курсу по физической культуре.</w:t>
      </w:r>
    </w:p>
    <w:p w:rsidR="00E46245" w:rsidRPr="0038378C" w:rsidRDefault="00E46245" w:rsidP="00E462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6245" w:rsidRPr="0038378C" w:rsidRDefault="00E46245" w:rsidP="00E462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837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Требования к уровню подготовки </w:t>
      </w:r>
      <w:proofErr w:type="gramStart"/>
      <w:r w:rsidRPr="003837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обучающихся</w:t>
      </w:r>
      <w:proofErr w:type="gramEnd"/>
      <w:r w:rsidRPr="003837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</w:p>
    <w:p w:rsidR="00B5376B" w:rsidRPr="0038378C" w:rsidRDefault="00E46245" w:rsidP="00E462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837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результате изучения физической культуры ученик должен:</w:t>
      </w:r>
    </w:p>
    <w:p w:rsidR="00E46245" w:rsidRPr="0038378C" w:rsidRDefault="00E46245" w:rsidP="00E462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837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знать/понимать:</w:t>
      </w:r>
    </w:p>
    <w:p w:rsidR="00E46245" w:rsidRPr="0038378C" w:rsidRDefault="00E46245" w:rsidP="00E46245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38378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–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E46245" w:rsidRPr="0038378C" w:rsidRDefault="00E46245" w:rsidP="00E46245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38378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– способы контроля и оценки физического развития и физической подготовленности;</w:t>
      </w:r>
    </w:p>
    <w:p w:rsidR="00E46245" w:rsidRPr="0038378C" w:rsidRDefault="00E46245" w:rsidP="00E46245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38378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–</w:t>
      </w:r>
      <w:r w:rsidRPr="003837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</w:t>
      </w:r>
      <w:r w:rsidRPr="0038378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правила и способы планирования системы индивидуальных занятий физическими упражнениями различной направленности;</w:t>
      </w:r>
    </w:p>
    <w:p w:rsidR="00E46245" w:rsidRPr="0038378C" w:rsidRDefault="00E46245" w:rsidP="00E46245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3837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уметь:</w:t>
      </w:r>
    </w:p>
    <w:p w:rsidR="00E46245" w:rsidRPr="0038378C" w:rsidRDefault="00E46245" w:rsidP="00E46245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38378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– 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E46245" w:rsidRPr="0038378C" w:rsidRDefault="00E46245" w:rsidP="00E46245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38378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– выполнять простейшие приемы самомассажа и релаксации;</w:t>
      </w:r>
    </w:p>
    <w:p w:rsidR="00E46245" w:rsidRPr="0038378C" w:rsidRDefault="00E46245" w:rsidP="00E46245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38378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– преодолевать искусственные и естественные препятствия с использованием разнообразных способов передвижения;</w:t>
      </w:r>
    </w:p>
    <w:p w:rsidR="00E46245" w:rsidRPr="0038378C" w:rsidRDefault="00E46245" w:rsidP="00E46245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38378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– выполнять приемы защиты и самообороны, страховки и </w:t>
      </w:r>
      <w:proofErr w:type="spellStart"/>
      <w:r w:rsidRPr="0038378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самостраховки</w:t>
      </w:r>
      <w:proofErr w:type="spellEnd"/>
      <w:r w:rsidRPr="0038378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;</w:t>
      </w:r>
    </w:p>
    <w:p w:rsidR="00E46245" w:rsidRPr="0038378C" w:rsidRDefault="00E46245" w:rsidP="00E46245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38378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– осуществлять творческое сотрудничество в коллективных формах занятий физической культурой;</w:t>
      </w:r>
    </w:p>
    <w:p w:rsidR="00E46245" w:rsidRPr="0038378C" w:rsidRDefault="00E46245" w:rsidP="00E46245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3837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использовать приобретенные знания и умения в практической деятельности и повседневной жизни:</w:t>
      </w:r>
    </w:p>
    <w:p w:rsidR="00E46245" w:rsidRPr="0038378C" w:rsidRDefault="00E46245" w:rsidP="00E46245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38378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– для повышения работоспособности, укрепления и сохранения здоровья;</w:t>
      </w:r>
    </w:p>
    <w:p w:rsidR="00E46245" w:rsidRPr="0038378C" w:rsidRDefault="00E46245" w:rsidP="00E46245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38378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– организации и проведения индивидуального, коллективного и семейного отдыха, участия в массовых спортивных соревнованиях;</w:t>
      </w:r>
    </w:p>
    <w:p w:rsidR="00E46245" w:rsidRPr="0038378C" w:rsidRDefault="00E46245" w:rsidP="00E46245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38378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– активной творческой жизнедеятельности, выбора и формирования здорового образа жизни;</w:t>
      </w:r>
    </w:p>
    <w:p w:rsidR="00E46245" w:rsidRPr="0038378C" w:rsidRDefault="00E46245" w:rsidP="00E46245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8378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владеть компетенциями: </w:t>
      </w:r>
      <w:r w:rsidRPr="0038378C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учебно-познавательной</w:t>
      </w:r>
      <w:r w:rsidRPr="0038378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, </w:t>
      </w:r>
      <w:r w:rsidRPr="0038378C">
        <w:rPr>
          <w:rFonts w:ascii="Times New Roman" w:eastAsia="Times New Roman" w:hAnsi="Times New Roman" w:cs="Times New Roman"/>
          <w:sz w:val="24"/>
          <w:szCs w:val="24"/>
          <w:lang w:eastAsia="ar-SA"/>
        </w:rPr>
        <w:t>личностного самосовершенствования, коммуникативной.</w:t>
      </w:r>
    </w:p>
    <w:p w:rsidR="00E46245" w:rsidRPr="0038378C" w:rsidRDefault="00E46245" w:rsidP="00E46245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8378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Обучающиеся должны уметь демонстрировать</w:t>
      </w:r>
      <w:r w:rsidRPr="0038378C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tbl>
      <w:tblPr>
        <w:tblW w:w="0" w:type="auto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552"/>
        <w:gridCol w:w="6804"/>
        <w:gridCol w:w="2551"/>
        <w:gridCol w:w="2694"/>
      </w:tblGrid>
      <w:tr w:rsidR="00E46245" w:rsidRPr="0038378C" w:rsidTr="00B5376B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6245" w:rsidRPr="0038378C" w:rsidRDefault="00E46245" w:rsidP="00E46245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Физические</w:t>
            </w:r>
          </w:p>
          <w:p w:rsidR="00E46245" w:rsidRPr="0038378C" w:rsidRDefault="00E46245" w:rsidP="00E46245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способности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6245" w:rsidRPr="0038378C" w:rsidRDefault="00E46245" w:rsidP="00E46245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Физические упражнения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6245" w:rsidRPr="0038378C" w:rsidRDefault="00E46245" w:rsidP="00E46245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Мальчики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245" w:rsidRPr="0038378C" w:rsidRDefault="00E46245" w:rsidP="00E46245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Девочки</w:t>
            </w:r>
          </w:p>
        </w:tc>
      </w:tr>
      <w:tr w:rsidR="00E46245" w:rsidRPr="0038378C" w:rsidTr="00B5376B">
        <w:trPr>
          <w:trHeight w:val="43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6245" w:rsidRPr="0038378C" w:rsidRDefault="00E46245" w:rsidP="00E46245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Скоростные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6245" w:rsidRPr="0038378C" w:rsidRDefault="00E46245" w:rsidP="00E46245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Бег 60 м с высокого старта с опорой на руку, </w:t>
            </w:r>
            <w:proofErr w:type="gramStart"/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</w:t>
            </w:r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6245" w:rsidRPr="0038378C" w:rsidRDefault="00E46245" w:rsidP="00E46245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9,2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245" w:rsidRPr="0038378C" w:rsidRDefault="00E46245" w:rsidP="00E46245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10,2</w:t>
            </w:r>
          </w:p>
        </w:tc>
      </w:tr>
      <w:tr w:rsidR="00E46245" w:rsidRPr="0038378C" w:rsidTr="00B5376B"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6245" w:rsidRPr="0038378C" w:rsidRDefault="00E46245" w:rsidP="00E46245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Силовые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6245" w:rsidRPr="0038378C" w:rsidRDefault="00E46245" w:rsidP="00E46245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Прыжок в длину с места, </w:t>
            </w:r>
            <w:proofErr w:type="gramStart"/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см</w:t>
            </w:r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6245" w:rsidRPr="0038378C" w:rsidRDefault="00E46245" w:rsidP="00E46245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230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245" w:rsidRPr="0038378C" w:rsidRDefault="00E46245" w:rsidP="00E46245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</w:t>
            </w: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185</w:t>
            </w:r>
          </w:p>
        </w:tc>
      </w:tr>
      <w:tr w:rsidR="00E46245" w:rsidRPr="0038378C" w:rsidTr="00B5376B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6245" w:rsidRPr="0038378C" w:rsidRDefault="00E46245" w:rsidP="00E46245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6245" w:rsidRPr="0038378C" w:rsidRDefault="00E46245" w:rsidP="00E46245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Лазание по канату на расстояние 6 м, </w:t>
            </w:r>
            <w:proofErr w:type="gramStart"/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</w:t>
            </w:r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6245" w:rsidRPr="0038378C" w:rsidRDefault="00E46245" w:rsidP="00E46245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245" w:rsidRPr="0038378C" w:rsidRDefault="00E46245" w:rsidP="00E46245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–</w:t>
            </w:r>
          </w:p>
        </w:tc>
      </w:tr>
      <w:tr w:rsidR="00E46245" w:rsidRPr="0038378C" w:rsidTr="00B5376B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6245" w:rsidRPr="0038378C" w:rsidRDefault="00E46245" w:rsidP="00E46245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6245" w:rsidRPr="0038378C" w:rsidRDefault="00E46245" w:rsidP="00E46245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Поднимание </w:t>
            </w:r>
            <w:proofErr w:type="gramStart"/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туловища</w:t>
            </w:r>
            <w:proofErr w:type="gramEnd"/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лежа на спине руки за головой, кол-во раз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6245" w:rsidRPr="0038378C" w:rsidRDefault="00E46245" w:rsidP="00E46245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245" w:rsidRPr="0038378C" w:rsidRDefault="00E46245" w:rsidP="00E46245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25</w:t>
            </w:r>
          </w:p>
        </w:tc>
      </w:tr>
      <w:tr w:rsidR="00E46245" w:rsidRPr="0038378C" w:rsidTr="00B5376B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6245" w:rsidRPr="0038378C" w:rsidRDefault="00E46245" w:rsidP="00E46245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 выносливости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6245" w:rsidRPr="0038378C" w:rsidRDefault="00E46245" w:rsidP="00E46245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Бег </w:t>
            </w: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000 м, мин, </w:t>
            </w:r>
            <w:proofErr w:type="gramStart"/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</w:t>
            </w:r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6245" w:rsidRPr="0038378C" w:rsidRDefault="00E46245" w:rsidP="00E46245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8,50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245" w:rsidRPr="0038378C" w:rsidRDefault="00E46245" w:rsidP="00E46245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10,</w:t>
            </w: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00</w:t>
            </w:r>
          </w:p>
        </w:tc>
      </w:tr>
      <w:tr w:rsidR="00E46245" w:rsidRPr="0038378C" w:rsidTr="00B5376B"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6245" w:rsidRPr="0038378C" w:rsidRDefault="00E46245" w:rsidP="00E46245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 координации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6245" w:rsidRPr="0038378C" w:rsidRDefault="00E46245" w:rsidP="00E46245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Последовательное выполнение пяти кувырков, </w:t>
            </w:r>
            <w:proofErr w:type="gramStart"/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</w:t>
            </w:r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6245" w:rsidRPr="0038378C" w:rsidRDefault="00E46245" w:rsidP="00E46245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245" w:rsidRPr="0038378C" w:rsidRDefault="00E46245" w:rsidP="00E46245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14,0</w:t>
            </w:r>
          </w:p>
        </w:tc>
      </w:tr>
      <w:tr w:rsidR="00E46245" w:rsidRPr="0038378C" w:rsidTr="00B5376B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6245" w:rsidRPr="0038378C" w:rsidRDefault="00E46245" w:rsidP="00E46245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6245" w:rsidRPr="0038378C" w:rsidRDefault="00E46245" w:rsidP="00E46245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Броски малого мяча в стандартную мишень, </w:t>
            </w:r>
            <w:proofErr w:type="gramStart"/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</w:t>
            </w:r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6245" w:rsidRPr="0038378C" w:rsidRDefault="00E46245" w:rsidP="00E46245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12,0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6245" w:rsidRPr="0038378C" w:rsidRDefault="00E46245" w:rsidP="00E46245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10,0</w:t>
            </w:r>
          </w:p>
        </w:tc>
      </w:tr>
    </w:tbl>
    <w:p w:rsidR="00E46245" w:rsidRPr="0038378C" w:rsidRDefault="00E46245" w:rsidP="00E46245">
      <w:pPr>
        <w:keepNext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1F35" w:rsidRPr="0038378C" w:rsidRDefault="00111F35" w:rsidP="00B5376B">
      <w:pPr>
        <w:keepNext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38378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Распределение учебного времени прохождения программного </w:t>
      </w:r>
      <w:r w:rsidRPr="0038378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br/>
        <w:t>материала по физической культуре для 10 классов.</w:t>
      </w:r>
    </w:p>
    <w:p w:rsidR="00111F35" w:rsidRPr="0038378C" w:rsidRDefault="00111F35" w:rsidP="00111F35">
      <w:pPr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5335" w:type="dxa"/>
        <w:tblInd w:w="-626" w:type="dxa"/>
        <w:tblLayout w:type="fixed"/>
        <w:tblLook w:val="0000"/>
      </w:tblPr>
      <w:tblGrid>
        <w:gridCol w:w="1018"/>
        <w:gridCol w:w="3827"/>
        <w:gridCol w:w="1701"/>
        <w:gridCol w:w="1843"/>
        <w:gridCol w:w="2268"/>
        <w:gridCol w:w="2410"/>
        <w:gridCol w:w="2268"/>
      </w:tblGrid>
      <w:tr w:rsidR="00111F35" w:rsidRPr="0038378C" w:rsidTr="00B5376B">
        <w:trPr>
          <w:trHeight w:val="529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  <w:p w:rsidR="00111F35" w:rsidRPr="0038378C" w:rsidRDefault="00111F35" w:rsidP="0011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proofErr w:type="gramEnd"/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 программного материала.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I чет.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II чет.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III чет.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IV чет.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Всего часов</w:t>
            </w:r>
          </w:p>
        </w:tc>
      </w:tr>
      <w:tr w:rsidR="00111F35" w:rsidRPr="0038378C" w:rsidTr="00B5376B">
        <w:trPr>
          <w:trHeight w:val="578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Легкая атлетика.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</w:tr>
      <w:tr w:rsidR="00111F35" w:rsidRPr="0038378C" w:rsidTr="00B5376B">
        <w:trPr>
          <w:trHeight w:val="662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Лыжная подготовка.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</w:tr>
      <w:tr w:rsidR="00111F35" w:rsidRPr="0038378C" w:rsidTr="00B5376B">
        <w:trPr>
          <w:trHeight w:val="662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Баскетбол.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</w:tr>
      <w:tr w:rsidR="00111F35" w:rsidRPr="0038378C" w:rsidTr="00B5376B">
        <w:trPr>
          <w:trHeight w:val="452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Волейбол.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</w:tr>
      <w:tr w:rsidR="00111F35" w:rsidRPr="0038378C" w:rsidTr="00B5376B">
        <w:trPr>
          <w:trHeight w:val="722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Гимнастика с элементами акробатики.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111F35" w:rsidRPr="0038378C" w:rsidTr="00B5376B">
        <w:trPr>
          <w:trHeight w:val="462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3</w:t>
            </w: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1F35" w:rsidRPr="0038378C" w:rsidRDefault="00111F35" w:rsidP="00111F3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10</w:t>
            </w:r>
            <w:r w:rsidRPr="003837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</w:tbl>
    <w:p w:rsidR="00111F35" w:rsidRPr="0038378C" w:rsidRDefault="00111F35" w:rsidP="00111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837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Количество контрольных уроков.</w:t>
      </w:r>
    </w:p>
    <w:p w:rsidR="00111F35" w:rsidRPr="0038378C" w:rsidRDefault="00111F35" w:rsidP="00111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11F35" w:rsidRPr="0038378C" w:rsidRDefault="00111F35" w:rsidP="00B537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837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 полугодие-</w:t>
      </w:r>
      <w:r w:rsidRPr="003837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6 ч.</w:t>
      </w:r>
      <w:r w:rsidR="00B5376B" w:rsidRPr="003837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3837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 полугодие-</w:t>
      </w:r>
      <w:r w:rsidRPr="003837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7 ч</w:t>
      </w:r>
    </w:p>
    <w:p w:rsidR="00333C7C" w:rsidRDefault="00333C7C" w:rsidP="0038378C">
      <w:pPr>
        <w:shd w:val="clear" w:color="auto" w:fill="FFFFFF"/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Lucida Sans Unicode" w:hAnsi="Times New Roman" w:cs="Times New Roman"/>
          <w:color w:val="000000"/>
          <w:sz w:val="24"/>
          <w:szCs w:val="24"/>
          <w:lang w:eastAsia="zh-CN"/>
        </w:rPr>
        <w:sectPr w:rsidR="00333C7C" w:rsidSect="00B5376B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674178" w:rsidRPr="00671B5C" w:rsidRDefault="00674178" w:rsidP="0038378C">
      <w:pPr>
        <w:jc w:val="center"/>
      </w:pPr>
      <w:r w:rsidRPr="007D540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lastRenderedPageBreak/>
        <w:t xml:space="preserve">КАЛЕНДАРНО </w:t>
      </w:r>
      <w:r w:rsidR="00791019" w:rsidRPr="007D540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- Т</w:t>
      </w:r>
      <w:r w:rsidRPr="007D540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ЕМАТИЧЕСКОЕ  ПЛАНИРОВАНИЕ  10 класс</w:t>
      </w:r>
      <w:r w:rsidR="008A7E4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(105часов)</w:t>
      </w:r>
    </w:p>
    <w:tbl>
      <w:tblPr>
        <w:tblW w:w="15276" w:type="dxa"/>
        <w:tblLayout w:type="fixed"/>
        <w:tblLook w:val="0000"/>
      </w:tblPr>
      <w:tblGrid>
        <w:gridCol w:w="651"/>
        <w:gridCol w:w="2965"/>
        <w:gridCol w:w="6518"/>
        <w:gridCol w:w="2964"/>
        <w:gridCol w:w="974"/>
        <w:gridCol w:w="66"/>
        <w:gridCol w:w="26"/>
        <w:gridCol w:w="30"/>
        <w:gridCol w:w="15"/>
        <w:gridCol w:w="15"/>
        <w:gridCol w:w="15"/>
        <w:gridCol w:w="31"/>
        <w:gridCol w:w="1006"/>
      </w:tblGrid>
      <w:tr w:rsidR="00DA3D12" w:rsidRPr="007D5403" w:rsidTr="00DA3D12">
        <w:trPr>
          <w:trHeight w:val="559"/>
        </w:trPr>
        <w:tc>
          <w:tcPr>
            <w:tcW w:w="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6512" w:rsidRPr="003B03FE" w:rsidRDefault="00FA6977" w:rsidP="00FA6977">
            <w:pPr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r w:rsidR="00A46512" w:rsidRPr="003B0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урока</w:t>
            </w:r>
          </w:p>
        </w:tc>
        <w:tc>
          <w:tcPr>
            <w:tcW w:w="29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6512" w:rsidRPr="003B03FE" w:rsidRDefault="00A46512" w:rsidP="00FA6977">
            <w:pPr>
              <w:autoSpaceDE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B0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6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6512" w:rsidRPr="003B03FE" w:rsidRDefault="00A46512" w:rsidP="00A46512">
            <w:pPr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A46512" w:rsidRPr="003B03FE" w:rsidRDefault="003B03FE" w:rsidP="00A46512">
            <w:pPr>
              <w:autoSpaceDE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B0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Виды деятельности</w:t>
            </w:r>
          </w:p>
        </w:tc>
        <w:tc>
          <w:tcPr>
            <w:tcW w:w="2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6512" w:rsidRPr="003B03FE" w:rsidRDefault="00A46512" w:rsidP="00A46512">
            <w:pPr>
              <w:autoSpaceDE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A46512" w:rsidRPr="003B03FE" w:rsidRDefault="00A46512" w:rsidP="00A46512">
            <w:pPr>
              <w:autoSpaceDE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B0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Планируемые результаты</w:t>
            </w:r>
          </w:p>
        </w:tc>
        <w:tc>
          <w:tcPr>
            <w:tcW w:w="2174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46512" w:rsidRPr="003B03FE" w:rsidRDefault="00A46512" w:rsidP="00A46512">
            <w:pPr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B0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Дата</w:t>
            </w:r>
          </w:p>
          <w:p w:rsidR="00A46512" w:rsidRPr="003B03FE" w:rsidRDefault="00A46512" w:rsidP="00A46512">
            <w:pPr>
              <w:autoSpaceDE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B0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проведения</w:t>
            </w:r>
          </w:p>
        </w:tc>
      </w:tr>
      <w:tr w:rsidR="00DA3D12" w:rsidRPr="007D5403" w:rsidTr="00DA3D12">
        <w:trPr>
          <w:trHeight w:val="322"/>
        </w:trPr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6512" w:rsidRPr="003B03FE" w:rsidRDefault="00A46512" w:rsidP="00A46512">
            <w:pPr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6512" w:rsidRPr="003B03FE" w:rsidRDefault="00A46512" w:rsidP="00A46512">
            <w:pPr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6512" w:rsidRPr="003B03FE" w:rsidRDefault="00A46512" w:rsidP="00A46512">
            <w:pPr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6512" w:rsidRPr="003B03FE" w:rsidRDefault="00A46512" w:rsidP="00A46512">
            <w:pPr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46512" w:rsidRPr="003B03FE" w:rsidRDefault="00A46512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B0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план 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6512" w:rsidRPr="003B03FE" w:rsidRDefault="00A46512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B0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факт</w:t>
            </w: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6512" w:rsidRPr="007D5403" w:rsidRDefault="00A46512" w:rsidP="00A46512">
            <w:pPr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6512" w:rsidRPr="007D5403" w:rsidRDefault="00662AEA" w:rsidP="0059482D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Правила</w:t>
            </w:r>
            <w:proofErr w:type="gramStart"/>
            <w:r w:rsidR="00FA69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.Т</w:t>
            </w:r>
            <w:proofErr w:type="spellEnd"/>
            <w:proofErr w:type="gramEnd"/>
            <w:r w:rsidR="00A46512"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/б на занятиях  легкой атлетикой.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6512" w:rsidRPr="007D5403" w:rsidRDefault="00A46512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Инструктаж по ТБ. Низкий старт до 40 м. Стартовый разгон. Бег по дистанции 70–80 м. Эстафетный бег. Специальные беговые упражнения. Развитие скоростно-силовых качеств. Теоретический материал.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6512" w:rsidRPr="007D5403" w:rsidRDefault="00A46512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пробегать с максимальной скоростью 100 м с низкого старта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46512" w:rsidRPr="007D5403" w:rsidRDefault="00A46512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6512" w:rsidRPr="007D5403" w:rsidRDefault="00A46512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6512" w:rsidRPr="007D5403" w:rsidRDefault="00A46512" w:rsidP="00A46512">
            <w:pPr>
              <w:autoSpaceDE w:val="0"/>
              <w:snapToGri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6512" w:rsidRPr="007D5403" w:rsidRDefault="00A46512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Эстафетный бег.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6512" w:rsidRPr="007D5403" w:rsidRDefault="00A46512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Низкий старт до 40 м. Стартовый разгон. Бег по дистанции 70–80 м. Эстафетный бег. Специальные беговые упражнения. Развитие скоростно-силовых качеств.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6512" w:rsidRPr="007D5403" w:rsidRDefault="00A46512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пробегать с максимальной скоростью 100 м с низкого старта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46512" w:rsidRPr="007D5403" w:rsidRDefault="00A46512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6512" w:rsidRPr="007D5403" w:rsidRDefault="00A46512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6512" w:rsidRPr="007D5403" w:rsidRDefault="00A46512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6512" w:rsidRPr="007D5403" w:rsidRDefault="00A46512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Спринтерский бег.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6512" w:rsidRPr="007D5403" w:rsidRDefault="00A46512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Низкий старт до 40 м. Стартовый разгон. Бег по дистанции 70–80 м. Финиширование. Эстафетный бег. Специальные беговые упражнения. Развитие скоростно-силовых качеств.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6512" w:rsidRPr="007D5403" w:rsidRDefault="00A46512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пробегать с максимальной скоростью 100 м с низкого старта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46512" w:rsidRPr="007D5403" w:rsidRDefault="00A46512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6512" w:rsidRPr="007D5403" w:rsidRDefault="00A46512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Спринтерский </w:t>
            </w:r>
            <w:r w:rsidR="005948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бег 100 (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учет)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Бег на результат 100 м. Эстафетный бег. Развитие скоростных способностей.</w:t>
            </w:r>
            <w:r>
              <w:rPr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пробегать с максимальной скоростью 100 м с низкого старта.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Прыжок в длину с разбега.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Прыжок в длину способом «прогнувшись» с 13–15 беговых шагов. Отталкивание. Челночный бег. Специальные беговые упражнения. Развитие скоростно-силовых качеств.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совершать прыжок в длину после быстрого разбега с 13–15 беговых шагов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Прыжок в длину с 13-15 беговых шагов.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Прыжок в длину способом «прогнувшись» с 13–15 беговых шагов. Отталкивание. Челночный бег. Специальные беговые упражнения. Развитие скоростно-силовых качеств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совершать прыжок в длину после быстрого разбега с 13–15 беговых шагов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Прыжок в длину способом «согнув ноги» (учет)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Прыжок в длину на результат. Развитие скоростно-силовых качеств.</w:t>
            </w:r>
          </w:p>
          <w:p w:rsidR="008A7E48" w:rsidRPr="007D5403" w:rsidRDefault="008A7E48" w:rsidP="00791019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совершать прыжок в длину после быстрого разбега с 13–15 беговых шагов</w:t>
            </w:r>
            <w:proofErr w:type="gram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.</w:t>
            </w:r>
            <w:proofErr w:type="gramEnd"/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Метание мяча на </w:t>
            </w: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дальность.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Метание мяча на дальность с 5–6 беговых шагов. ОРУ. 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Челночный бег. Развитие скоростно-силовых качеств.</w:t>
            </w:r>
          </w:p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метать мяч </w:t>
            </w:r>
          </w:p>
          <w:p w:rsidR="008A7E48" w:rsidRPr="007D5403" w:rsidRDefault="008A7E48" w:rsidP="00A46512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на дальность с разбега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9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Метание гранаты из различных положений.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662AEA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Метание гранаты из различных положений. ОРУ. Челночный бег. Развитие скоростно-силовых качеств. Соревнования по легкой атлетике, рекорды.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метать гранату из различных положений на дальность и в цель</w:t>
            </w:r>
          </w:p>
        </w:tc>
        <w:tc>
          <w:tcPr>
            <w:tcW w:w="11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Метание гранаты 500гр (учет).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662AEA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Метание гранаты на дальность. ОРУ. Развитие скоростно-силовых качеств.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метать гранату на дальность.</w:t>
            </w:r>
          </w:p>
          <w:p w:rsidR="008A7E48" w:rsidRPr="007D5403" w:rsidRDefault="008A7E48" w:rsidP="00A46512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rPr>
          <w:trHeight w:val="1228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Бег на средние дистанции.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662AEA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Бег 20 минут. Преодоление горизонтальных препятствий. Специальные беговые упражнения. Спортивные игры (футбол). Развитие выносливости. Соревнования по легкой атлетике, рекорды.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бежать в равномерном темпе до 25 минут, преодолевать препятствие</w:t>
            </w:r>
          </w:p>
        </w:tc>
        <w:tc>
          <w:tcPr>
            <w:tcW w:w="11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Бег 2000м на время.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Бег на результат 2000 м. Развитие выносливости.</w:t>
            </w:r>
          </w:p>
          <w:p w:rsidR="008A7E48" w:rsidRPr="00791019" w:rsidRDefault="008A7E48" w:rsidP="00791019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бежать в равномерном темпе до 25 минут, преодолевать препятствие</w:t>
            </w:r>
          </w:p>
        </w:tc>
        <w:tc>
          <w:tcPr>
            <w:tcW w:w="11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59482D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Т/ б на занятиях</w:t>
            </w:r>
            <w:r w:rsidR="005948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спортивными играми. Баскетбол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662AEA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передвижений и остановок игрока. Передачи мяча различными способами на месте. Бросок мяча в движении. Быстрый прорыв. Развитие скоростных качеств. Инструктаж по ТБ. Теоретический материал.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Передвижение и остановка игрока.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DA3D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передвижений и остановок игрока. Передачи мяча различными способами на месте. Бросок мяча в движении. Быстрый прорыв. Развитие скоростных качеств.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Уметь 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rPr>
          <w:trHeight w:val="1550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Подачи мяча различными способами.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DA3D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передвижений и остановок игрока. Передачи мяча различными способами на месте. Бросок мяча в движении. Быстрый прорыв. Развитие скоростных качеств.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Уметь 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Бросок мяча в движении.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передвижений и остановок игрока. Передачи мяча различными способами на месте. Бросок мяча в движении. Быстрый прорыв. Развитие скоростных качеств</w:t>
            </w:r>
            <w:proofErr w:type="gram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.</w:t>
            </w:r>
            <w:proofErr w:type="gramEnd"/>
          </w:p>
          <w:p w:rsidR="008A7E48" w:rsidRPr="00791019" w:rsidRDefault="008A7E48" w:rsidP="00791019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17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Быстрый прорыв 2х1.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DA3D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передвижений и остановок игрока. Передачи мяча различными способами на месте. Бросок мяча в движении. Быстрый прорыв. Развитие скоростных качеств.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3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Передача мяча в движении.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DA3D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передвижений и остановок игрока. Передачи мяча различными способами в движении. Бросок мяча в прыжке со средней дистанции. Зонная защита. Развитие скоростных качеств.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в игре или игровой ситуации тактико-технические действия.</w:t>
            </w:r>
          </w:p>
          <w:p w:rsidR="008A7E48" w:rsidRPr="007D5403" w:rsidRDefault="008A7E48" w:rsidP="00A46512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Броски мяча в прыжке.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DA3D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передвижений и остановок игрока. Передачи мяча различными способами в движении. Бросок мяча в прыжке со средней дистанции. Зонная защита. Развитие скоростных качеств.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в игре или игровой ситуации тактико-технические действия.</w:t>
            </w:r>
          </w:p>
          <w:p w:rsidR="008A7E48" w:rsidRPr="007D5403" w:rsidRDefault="008A7E48" w:rsidP="00A46512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5A4914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59482D" w:rsidP="0059482D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Броски мяча со средних дистанций</w:t>
            </w:r>
            <w:proofErr w:type="gram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="008A7E48"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proofErr w:type="gramEnd"/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DA3D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передвижений и 1остановок игрока. Передачи мяча различными способами в движении. Бросок мяча в прыжке со средней дистанции. Зонная защита. Развитие скоростных качеств.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в игре или игровой ситуации тактико-технические действия.</w:t>
            </w:r>
          </w:p>
          <w:p w:rsidR="008A7E48" w:rsidRPr="007D5403" w:rsidRDefault="008A7E48" w:rsidP="00A46512">
            <w:pPr>
              <w:autoSpaceDE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rPr>
          <w:trHeight w:val="1383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5A4914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59482D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Зонная защита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DA3D12" w:rsidRDefault="008A7E48" w:rsidP="00DA3D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передвижений и остановок игрока. Передачи мяча различными способами в движении. Бросок мяча в прыжке со средней дистанции. Зонная защита. Развитие скоростных качеств.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в игре или игровой ситуации тактико-технические действия.</w:t>
            </w:r>
          </w:p>
          <w:p w:rsidR="008A7E48" w:rsidRPr="007D5403" w:rsidRDefault="008A7E48" w:rsidP="00A46512">
            <w:pPr>
              <w:autoSpaceDE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</w:p>
          <w:p w:rsidR="008A7E48" w:rsidRPr="007D5403" w:rsidRDefault="008A7E48" w:rsidP="00A46512">
            <w:pPr>
              <w:autoSpaceDE w:val="0"/>
              <w:spacing w:after="0" w:line="25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5A4914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59482D" w:rsidP="0059482D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Броски  мяча </w:t>
            </w:r>
            <w:r w:rsidRPr="00662A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 средних дистанци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й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DA3D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передвижений и остановок игрока. Передачи мяча различными способами в движении. Бросок мяча в прыжке со средней дистанции. Зонная защита. Развитие скоростных качеств.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в игре или игровой ситуации тактико-технические действия.</w:t>
            </w:r>
          </w:p>
          <w:p w:rsidR="008A7E48" w:rsidRPr="007D5403" w:rsidRDefault="008A7E48" w:rsidP="00A46512">
            <w:pPr>
              <w:autoSpaceDE w:val="0"/>
              <w:spacing w:after="0" w:line="25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7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5A4914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59482D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Передачи мяча в движении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DA3D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Совершенствование передвижений и остановок игрока. Передачи мяча различными способами в движении. Бросок 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мяча в прыжке со средней дистанции. Зонная защита. Развитие скоростных качеств.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в игре или игровой ситуации 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тактико-технические действия.</w:t>
            </w:r>
          </w:p>
          <w:p w:rsidR="008A7E48" w:rsidRPr="007D5403" w:rsidRDefault="008A7E48" w:rsidP="00A46512">
            <w:pPr>
              <w:autoSpaceDE w:val="0"/>
              <w:spacing w:after="0" w:line="25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7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5A4914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24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A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</w:t>
            </w:r>
            <w:r w:rsidR="009D77B6" w:rsidRPr="00662A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актические действия в защите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DA3D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передвижений и остановок игрока. Передачи мяча различными способами в движении. Бросок мяча в прыжке со средней дистанции. Зонная защита. Развитие скоростных качеств.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7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5A4914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9D77B6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A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Тактические действия в нападении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DA3D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передвижений и остановок игрока. Передачи мяча различными способами на месте. Бросок мяча в движении. Быстрый прорыв. Развитие скоростных качеств.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7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41BE" w:rsidRDefault="006441BE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41BE" w:rsidRPr="007D5403" w:rsidRDefault="0059482D" w:rsidP="0059482D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Быстрый прорыв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41BE" w:rsidRPr="007D5403" w:rsidRDefault="000E5E7A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E5E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Бросок мяча в движении. Быстрый прорыв. Развитие скоростных качеств.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41BE" w:rsidRPr="007D5403" w:rsidRDefault="00DA3D12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A3D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 выполнять в игре или игровой ситуации тактико-технические действия</w:t>
            </w:r>
          </w:p>
        </w:tc>
        <w:tc>
          <w:tcPr>
            <w:tcW w:w="1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441BE" w:rsidRPr="007D5403" w:rsidRDefault="006441BE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7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41BE" w:rsidRPr="007D5403" w:rsidRDefault="006441BE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41BE" w:rsidRDefault="006441BE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41BE" w:rsidRPr="006441BE" w:rsidRDefault="0059482D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Учебная игра баскетбол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41BE" w:rsidRPr="007D5403" w:rsidRDefault="000E5E7A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E5E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Передачи мяча различными способами в движении. Бросок мяча в прыжке со средней дистанции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41BE" w:rsidRPr="007D5403" w:rsidRDefault="00DA3D12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A3D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 выполнять в игре или игровой ситуации тактико-технические действия</w:t>
            </w:r>
          </w:p>
        </w:tc>
        <w:tc>
          <w:tcPr>
            <w:tcW w:w="1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441BE" w:rsidRPr="007D5403" w:rsidRDefault="006441BE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7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41BE" w:rsidRPr="007D5403" w:rsidRDefault="006441BE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6441BE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59482D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Т/ б на заняти</w:t>
            </w:r>
            <w:r w:rsidR="006441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ях </w:t>
            </w:r>
            <w:r w:rsidR="005948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гимнастикой.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Техника безопасности на уроках гимнастики.</w:t>
            </w:r>
          </w:p>
          <w:p w:rsidR="008A7E48" w:rsidRPr="007D5403" w:rsidRDefault="008A7E48" w:rsidP="00A46512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Сед углом; стоя на коленях наклон назад;  </w:t>
            </w:r>
          </w:p>
          <w:p w:rsidR="008A7E48" w:rsidRPr="007D5403" w:rsidRDefault="008A7E48" w:rsidP="00A46512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стойка на лопатках.</w:t>
            </w:r>
          </w:p>
          <w:p w:rsidR="008A7E48" w:rsidRPr="007D5403" w:rsidRDefault="008A7E48" w:rsidP="00DA3D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Вис на согнутых руках.  Теоретический материал.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строевые приемы, элементы на перекладине, прыжок через коня в длину</w:t>
            </w:r>
          </w:p>
        </w:tc>
        <w:tc>
          <w:tcPr>
            <w:tcW w:w="1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7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rPr>
          <w:trHeight w:val="1499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Вис согнувшись, прогнувшись.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Толчком ног 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подьем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 упор </w:t>
            </w:r>
            <w:proofErr w:type="gram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</w:t>
            </w:r>
            <w:proofErr w:type="gram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в/ж, толчком  </w:t>
            </w:r>
          </w:p>
          <w:p w:rsidR="008A7E48" w:rsidRPr="007D5403" w:rsidRDefault="008A7E48" w:rsidP="00A46512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двух ног вис углом.</w:t>
            </w:r>
          </w:p>
          <w:p w:rsidR="008A7E48" w:rsidRPr="007D5403" w:rsidRDefault="008A7E48" w:rsidP="00A46512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Подтягивание в висе лежа. 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Учет.</w:t>
            </w:r>
          </w:p>
          <w:p w:rsidR="008A7E48" w:rsidRPr="007D5403" w:rsidRDefault="008A7E48" w:rsidP="00DA3D12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Опорный прыжок- прыжок углом с разбега под   углом к снаряду и толчком одной ногой.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строевые приемы, элементы на перекладине, прыжок через коня в длину</w:t>
            </w:r>
          </w:p>
        </w:tc>
        <w:tc>
          <w:tcPr>
            <w:tcW w:w="1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7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rPr>
          <w:trHeight w:val="1597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FA6977" w:rsidP="00FA6977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Висы и упоры.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Толчком ног 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подьем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 упор </w:t>
            </w:r>
            <w:proofErr w:type="gram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</w:t>
            </w:r>
            <w:proofErr w:type="gram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proofErr w:type="gram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/ж, толчком  двух ног вис углом.</w:t>
            </w:r>
          </w:p>
          <w:p w:rsidR="008A7E48" w:rsidRPr="007D5403" w:rsidRDefault="008A7E48" w:rsidP="00A46512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Подтягивание в висе лежа. 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Учет.</w:t>
            </w:r>
          </w:p>
          <w:p w:rsidR="008A7E48" w:rsidRPr="007D5403" w:rsidRDefault="008A7E48" w:rsidP="00A46512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Опорный прыжок- прыжок углом с разбега </w:t>
            </w:r>
            <w:proofErr w:type="gram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</w:t>
            </w:r>
            <w:proofErr w:type="gram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</w:p>
          <w:p w:rsidR="008A7E48" w:rsidRPr="007D5403" w:rsidRDefault="008A7E48" w:rsidP="00DA3D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углом к снаряду и толчком одной ногой</w:t>
            </w:r>
            <w:proofErr w:type="gram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proofErr w:type="gram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</w:t>
            </w:r>
            <w:proofErr w:type="gram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илой.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строевые приемы, элементы на перекладине, прыжок через коня в длину</w:t>
            </w:r>
          </w:p>
        </w:tc>
        <w:tc>
          <w:tcPr>
            <w:tcW w:w="10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0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rPr>
          <w:trHeight w:val="141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31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Подъем переворотом в упор.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Сед углом; стоя на коленях наклон назад;  </w:t>
            </w:r>
          </w:p>
          <w:p w:rsidR="008A7E48" w:rsidRPr="007D5403" w:rsidRDefault="008A7E48" w:rsidP="00A46512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стойка на лопатках.</w:t>
            </w:r>
          </w:p>
          <w:p w:rsidR="008A7E48" w:rsidRPr="007D5403" w:rsidRDefault="008A7E48" w:rsidP="00A46512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Опорный прыжок. </w:t>
            </w:r>
          </w:p>
          <w:p w:rsidR="008A7E48" w:rsidRPr="007D5403" w:rsidRDefault="008A7E48" w:rsidP="00DA3D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-Упражнения с набивным мячом, скакалкой.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строевые приемы, элементы на перекладине, прыжок через коня в длину</w:t>
            </w:r>
          </w:p>
        </w:tc>
        <w:tc>
          <w:tcPr>
            <w:tcW w:w="10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0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Висы упоры. Опорный прыжок.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Сед углом; стоя на коленях наклон назад;  </w:t>
            </w:r>
          </w:p>
          <w:p w:rsidR="008A7E48" w:rsidRPr="007D5403" w:rsidRDefault="008A7E48" w:rsidP="00A46512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стойка на лопатках.</w:t>
            </w:r>
          </w:p>
          <w:p w:rsidR="008A7E48" w:rsidRPr="007D5403" w:rsidRDefault="008A7E48" w:rsidP="00A46512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Опорный прыжок. </w:t>
            </w:r>
          </w:p>
          <w:p w:rsidR="008A7E48" w:rsidRPr="007D5403" w:rsidRDefault="008A7E48" w:rsidP="00DA3D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-Упражнения с набивным мячом, скакалкой.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строевые приемы, элементы на перекладине, прыжок через коня в длину</w:t>
            </w:r>
          </w:p>
        </w:tc>
        <w:tc>
          <w:tcPr>
            <w:tcW w:w="10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0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Отжимание </w:t>
            </w:r>
            <w:r w:rsidR="00B345DE"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</w:t>
            </w:r>
            <w:r w:rsidR="00B345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учет) Лазани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 по канату.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D12" w:rsidRDefault="00DA3D12" w:rsidP="00A46512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7E48" w:rsidRPr="000E5E7A" w:rsidRDefault="008A7E48" w:rsidP="00A46512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  <w:r w:rsidRPr="000E5E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Прыжки со скакалкой. </w:t>
            </w:r>
            <w:r w:rsidRPr="000E5E7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Учет.</w:t>
            </w:r>
          </w:p>
          <w:p w:rsidR="008A7E48" w:rsidRDefault="008A7E48" w:rsidP="00A46512">
            <w:pPr>
              <w:autoSpaceDE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Комбинации из ранее освоенных элементов.</w:t>
            </w:r>
          </w:p>
          <w:p w:rsidR="008A7E48" w:rsidRPr="007D5403" w:rsidRDefault="008A7E48" w:rsidP="00791019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Уметь 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выполнять строевые приемы, элементы на перекладине, прыжок через коня в длину; лазать по канату</w:t>
            </w:r>
          </w:p>
        </w:tc>
        <w:tc>
          <w:tcPr>
            <w:tcW w:w="10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0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3C6767" w:rsidP="0059482D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A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Лазанье по канату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Лазание по канату на скорость. ОРУ на месте.</w:t>
            </w:r>
          </w:p>
          <w:p w:rsidR="008A7E48" w:rsidRPr="007D5403" w:rsidRDefault="008A7E48" w:rsidP="00791019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Уметь 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лазать по канату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662AEA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A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Лазан</w:t>
            </w:r>
            <w:r w:rsidR="003C6767" w:rsidRPr="00662A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ие </w:t>
            </w:r>
            <w:r w:rsidR="005948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 канату на скорость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Лазание по канату на скорость. ОРУ на месте.</w:t>
            </w:r>
          </w:p>
          <w:p w:rsidR="008A7E48" w:rsidRPr="007D5403" w:rsidRDefault="008A7E48" w:rsidP="00791019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 лазать по канату без помощи ног.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59482D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Опорный прыжок через козла </w:t>
            </w:r>
            <w:r w:rsidR="005948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способом « согнув ноги»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D12" w:rsidRDefault="00DA3D12" w:rsidP="00A4651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\</w:t>
            </w:r>
          </w:p>
          <w:p w:rsidR="008A7E48" w:rsidRPr="007D5403" w:rsidRDefault="008A7E48" w:rsidP="00A4651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Опорный прыжок.</w:t>
            </w:r>
          </w:p>
          <w:p w:rsidR="008A7E48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Упражнения с набивным мячом, скакалкой.</w:t>
            </w:r>
          </w:p>
          <w:p w:rsidR="008A7E48" w:rsidRPr="007D5403" w:rsidRDefault="008A7E48" w:rsidP="00791019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строевые приемы, элементы на перекладине, прыжок через коня в длину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59482D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A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Опорный прыжок через козла способом « согнув ноги»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D12" w:rsidRDefault="00DA3D12" w:rsidP="00A4651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7E48" w:rsidRPr="007D5403" w:rsidRDefault="008A7E48" w:rsidP="00A46512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Опорный прыжок.</w:t>
            </w:r>
          </w:p>
          <w:p w:rsidR="008A7E48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Упражнения с набивным мячом, скакалкой.</w:t>
            </w:r>
          </w:p>
          <w:p w:rsidR="008A7E48" w:rsidRPr="007D5403" w:rsidRDefault="008A7E48" w:rsidP="00791019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строевые приемы, элементы на перекладине, прыжок через коня в длину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662AEA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Дли</w:t>
            </w:r>
            <w:r w:rsidR="008A7E48"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нный кувырок вперед.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DA3D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Повороты в движении. Перестроение из колонны по одному в колонну по два. Стойка на голове и руках силой. Длинный кувырок вперед. Стойка на руках, кувырок вперед. Развитие гибкости.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строевые приемы, стойку на голове и руках, стойку на руках и кувырок 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вперед.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39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B345DE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Совершенствование кувырка </w:t>
            </w:r>
            <w:r w:rsidR="008A7E48"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назад.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Повороты в движении. Перестроение из колонны по одному в колонну по два. Совершенствовать кувырок вперед. Совершенствовать кувырок назад. Развитие гибкости.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строевые приемы, стойку на голове и руках, стойку на руках и кувырок назад.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59482D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Закрепление акробатических упражнений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DA3D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Мост и поворот в упор, стоя на одном колене. Кувырки вперед и назад. </w:t>
            </w:r>
            <w:proofErr w:type="gram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Сед</w:t>
            </w:r>
            <w:proofErr w:type="gram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углом. Стоя на коленях наклон назад. Комплекс суставной гимнастики. Развитие координационных способностей. Основы биомеханики гимнастических упражнений.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Уметь выполнять акробатические элементы программы в комбинации 5 элементов, комплекс суставной гимнастики</w:t>
            </w:r>
            <w:proofErr w:type="gram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..</w:t>
            </w:r>
            <w:proofErr w:type="gramEnd"/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акробатических элементов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Мост и поворот в упор, стоя на одном колене. Кувырки вперед и назад. </w:t>
            </w:r>
            <w:proofErr w:type="gram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Сед</w:t>
            </w:r>
            <w:proofErr w:type="gram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углом. Стоя на коленях наклон назад. Комплекс суставной гимнастики. Развитие координационных способностей. Основы биомеханики гимнастических упражнений.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Уметь выполнять акробатические элементы программы в комбинации 5 элементов, комплекс суставной гимнастики</w:t>
            </w:r>
            <w:proofErr w:type="gram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..</w:t>
            </w:r>
            <w:proofErr w:type="gramEnd"/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59482D" w:rsidP="00A465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Контрольный</w:t>
            </w:r>
            <w:r w:rsidR="00DF66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норматив – оценка техники акробатических упражнений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Равновесие на одной ноге, выпад вперед. Кувырок  вперед. </w:t>
            </w:r>
            <w:proofErr w:type="gram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Сед</w:t>
            </w:r>
            <w:proofErr w:type="gram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углом. Стоя на коленях наклон назад. Комплекс суставной гимнастики. Развитие координационных способностей. Основы биомеханики гимнастических упражнений.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Уметь выполнять акробатические элементы программы в комбинации 5 элементов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DF6619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Т.Б.</w:t>
            </w:r>
            <w:r w:rsidR="008A7E48"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Прыжок в высоту способом «перешагивание».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Прыжок в высоту с 11–13 шагов разбега. Челночный бег. Развитие скоростно-силовых качеств. Дозирование нагрузки при занятиях бегом.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прыгать в высоту с 11–13 беговых шагов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DF6619" w:rsidP="00DF6619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Прыжок </w:t>
            </w:r>
            <w:r w:rsidR="008A7E48"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высоту с 11-13 беговых шагов.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Прыжок в высоту с 11–13 шагов разбега. Челночный бег. Развитие скоростно-силовых качеств. Дозирование нагрузки при занятиях бегом.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прыгать в высоту с 11–13 беговых шагов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B345DE" w:rsidP="00B345DE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одбор разбега. Прыжок</w:t>
            </w:r>
            <w:r w:rsidR="008A7E48"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 высоту,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Прыжок в высоту с 11–13 шагов разбега. Челночный бег. Развитие скоростно-силовых качеств. Дозирование нагрузки при занятиях бегом.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прыгать в высоту с 11–13 беговых шагов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rPr>
          <w:trHeight w:val="890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46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Прыжок в высоту в целом.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Прыжок в высоту с 11–13 шагов разбега. Челночный бег. Развитие скоростно-силовых качеств. Дозирование нагрузки при занятиях бегом.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прыгать в высоту с 11–13 беговых шагов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47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B345DE" w:rsidP="00DF6619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Прыжок в высоту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Прыжок в высоту с 11–13 шагов разбега. Челночный бег. Развитие скоростно-силовых качеств. Прикладное значение легкоатлетических упражнений.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прыгать в высоту с 11–13 беговых шагов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48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3C6767" w:rsidRDefault="00DF6619" w:rsidP="00DF6619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Прыжок в высоту.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Прыжок в высоту с 11–13 шагов разбега. Челночный бег. Развитие скоростно-силовых качеств. Прикладное значение легкоатлетических упражнений.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прыгать в высоту с 11–13 беговых шагов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Т/Б на занятиях лыжной подготовкой. Лыжные хода.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Инструктаж по ТБ. Профилактика обморожений и оказание доврачебной  помощи при обморожениях. Передвижение лыжными ходами. Развитие координационных способностей.</w:t>
            </w:r>
          </w:p>
          <w:p w:rsidR="008A7E48" w:rsidRPr="007D5403" w:rsidRDefault="008A7E48" w:rsidP="00791019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Знать правила техники безопасности и уметь выполнять действия по оказанию доврачебной помощи.</w:t>
            </w:r>
          </w:p>
          <w:p w:rsidR="008A7E48" w:rsidRPr="007D5403" w:rsidRDefault="008A7E48" w:rsidP="00A46512">
            <w:pPr>
              <w:autoSpaceDE w:val="0"/>
              <w:spacing w:after="0" w:line="25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 выполнять передвижения лыжными ходами.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B345DE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A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Передвижение лыжными шагами.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Инструктаж по ТБ. Профилактика обморожений и оказание доврачебной  помощи при обморожениях. Передвижение лыжными ходами.  Попеременный 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двухшажный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ход. Развитие координационных способностей.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Знать правила техники безопасности и уметь выполнять действия по оказанию доврачебной помощи.</w:t>
            </w:r>
          </w:p>
          <w:p w:rsidR="008A7E48" w:rsidRPr="007D5403" w:rsidRDefault="008A7E48" w:rsidP="00A46512">
            <w:pPr>
              <w:autoSpaceDE w:val="0"/>
              <w:spacing w:after="0" w:line="25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 выполнять передвижения лыжными ходами.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51</w:t>
            </w:r>
          </w:p>
          <w:p w:rsidR="00C36AFD" w:rsidRPr="007D5403" w:rsidRDefault="00C36AFD" w:rsidP="00C36AFD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B345DE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62A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Попеременный </w:t>
            </w:r>
            <w:proofErr w:type="spellStart"/>
            <w:r w:rsidRPr="00662A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</w:t>
            </w:r>
            <w:r w:rsidR="00B345DE" w:rsidRPr="00662A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</w:t>
            </w:r>
            <w:r w:rsidRPr="00662A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шажный</w:t>
            </w:r>
            <w:proofErr w:type="spellEnd"/>
            <w:r w:rsidRPr="00662A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Попеременный 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двухшажный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ход. Прохождение дистанции до 3-5км. Одновременный 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бесшажный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ход. </w:t>
            </w:r>
            <w:proofErr w:type="gram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Развитие кондиционных способностей (выносливости</w:t>
            </w:r>
            <w:proofErr w:type="gramEnd"/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 выполнять передвижения лыжными ходами.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Попеременный 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</w:t>
            </w:r>
            <w:r w:rsidR="00B345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шажный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Попеременный 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двухшажный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ход. Прохождение дистанции до 3-5км. Одновременный 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бесшажный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ход. Развитие 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кондиционных способностей (выносливости).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Уметь выполнять передвижения лыжными ходами.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53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Прохождение дистанции до 2 км.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8A7E48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Прохождение дистанции до 2-3км. попеременным 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двухшажным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одновременным 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бесшажным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ходами. Развитие кондиционных способностей (выносливости).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 выполнять передвижения лыжными ходами.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54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Одновременный 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бесшажный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8A7E48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Прохождение дистанции до 2-3км. попеременным 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двухшажным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одновременным 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бесшажным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ходами. Развитие кондиционных способностей (выносливости).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 выполнять передвижения лыжными ходами.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55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Одновременный 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</w:t>
            </w:r>
            <w:r w:rsidR="00B345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шажный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8A7E48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Одновременный 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двухшажный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ход. Совершенствование передвижений попеременным 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двухшажным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одновременным 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бесшажным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ходами. Развитие кондиционных способностей (выносливости).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 выполнять передвижения лыжными ходами.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56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Одновременный 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</w:t>
            </w:r>
            <w:r w:rsidR="00B345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шажный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8A7E48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Одновременный 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двухшажный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ход. Совершенствование передвижений попеременным 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двухшажным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одновременным 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бесшажным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ходами. Развитие кондиционных способностей (выносливости</w:t>
            </w:r>
            <w:proofErr w:type="gram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).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gramEnd"/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 выполнять передвижения лыжными ходами.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57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Передвижение лыжными ходами до 3 км.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Совершенствование передвижений лыжными ходами: попеременный 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двухшажный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ход, одновременный 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бесшажный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ход,  одновременный 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двухшажный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ход. Развитие кондиционных способностей (выносливости).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 выполнять передвижения лыжными ходами.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58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Передвижение лыжными ходами.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Совершенствование передвижений лыжными ходами: попеременный 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двухшажный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ход, одновременный 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бесшажный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ход,  одновременный 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двухшажный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ход. Развитие кондиционных способностей (выносливости).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 выполнять передвижения лыжными ходами.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59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Прохождение дистанций  до 3 км.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Совершенствование передвижений лыжными ходами: попеременный 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двухшажный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ход, одновременный 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бесшажный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ход,  одновременный 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двухшажный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ход. Прохождение дистанции до 3км. Развитие кондиционных способностей (выносливости).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 выполнять передвижения лыжными ходами.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60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Переход с хода на ход.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Совершенствование передвижений лыжными ходами: попеременный 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двухшажный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ход, одновременный 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бесшажный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ход,  одновременный 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двухшажный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ход. Прохождение дистанции до 3км. Развитие кондиционных способностей (выносливости).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 выполнять передвижения лыжными ходами.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rPr>
          <w:trHeight w:val="1876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61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Повороты на месте переступанием.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D12" w:rsidRPr="00DA3D12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поворотов на месте (махом через лыжу вперед и через лыжу назад), в движении («переступанием»). Прохождение дистанции до 3 км. Развитие кондиционных способностей (выносливости</w:t>
            </w:r>
            <w:proofErr w:type="gram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  <w:proofErr w:type="gramEnd"/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 выполнять повороты на месте.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rPr>
          <w:trHeight w:val="25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6654AD" w:rsidRDefault="00DF6619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DF66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Повороты на месте переступанием.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поворотов на мест</w:t>
            </w:r>
            <w:proofErr w:type="gram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е(</w:t>
            </w:r>
            <w:proofErr w:type="gram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махом через лыжу вперед и через лыжу назад) ,в движении(«переступанием») .Прохождение дистанции до 3 км. Развитие выносливости.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 выполнять повороты на месте.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63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6654AD" w:rsidP="00DF6619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A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Повороты </w:t>
            </w:r>
            <w:r w:rsidR="00DF66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движении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поворотов на месте (махом через лыжу вперед и через лыжу назад), в движении («переступанием»). Прохождение дистанции до 3 км. Развитие кондиционных способностей (выносливости).</w:t>
            </w:r>
          </w:p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при спусках («упором», «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полуплугом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»).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 выполнять повороты в движении.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64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Повороты при </w:t>
            </w:r>
            <w:r w:rsidR="006654AD"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спусках «упором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поворотов на месте (махом через лыжу вперед и через лыжу назад), в движении («переступанием»), при спусках («упором», «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полуплугом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»). Прохождение дистанции до 3 км. Развитие скоростных способностей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 выполнять повороты на месте, в движении, при спусках.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65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Повороты при спусках «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полуплугом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поворотов на месте (махом через лыжу вперед и через лыжу назад), в движении («переступанием»), при спусках («упором», «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полуплугом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»). Прохождение дистанции до 3 км. Развитие скоростных способностей.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Уметь выполнять повороты в движении при спусках 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полуплугом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Подъемы и торможения.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подъемов («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полуелочкой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»; «елочкой») и торможений («плугом»; «упором»). Развитие скоростных 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способностей.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 xml:space="preserve">Уметь выполнять 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подъемы («</w:t>
            </w:r>
            <w:proofErr w:type="spell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полуелочкой</w:t>
            </w:r>
            <w:proofErr w:type="spell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»; 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«елочкой») и торможения («плугом»; «упором»).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67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DF6619" w:rsidRDefault="00DF6619" w:rsidP="00A46512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Инструктаж по технике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безопасности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олейбол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DA3D12" w:rsidRDefault="008A7E48" w:rsidP="00DA3D12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Комбинации из передвижений и остановок игрока. Верхняя передача мяча в парах с шагом. Прием мяча двумя руками снизу. Прямой нападающий удар. Позиционное нападение. Учебная игра. Развитие координационных способностей. Инструктаж по ТБ.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 выполнять в игре или игровой ситуации тактико-технические действия. Знать</w:t>
            </w:r>
            <w:proofErr w:type="gramStart"/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Т</w:t>
            </w:r>
            <w:proofErr w:type="gramEnd"/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/Б.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Default="008A7E48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8A7E48" w:rsidRDefault="008A7E48" w:rsidP="00A46512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8A7E48" w:rsidRDefault="008A7E48" w:rsidP="00A46512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8A7E48" w:rsidRDefault="008A7E48" w:rsidP="00A46512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8A7E48" w:rsidRDefault="008A7E48" w:rsidP="00A46512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8A7E48" w:rsidRDefault="008A7E48" w:rsidP="00A46512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8A7E48" w:rsidRDefault="008A7E48" w:rsidP="00A46512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8A7E48" w:rsidRPr="007D5403" w:rsidRDefault="008A7E48" w:rsidP="008A7E48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8A7E48" w:rsidRPr="007D5403" w:rsidRDefault="008A7E48" w:rsidP="00A46512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8A7E48" w:rsidRPr="007D5403" w:rsidRDefault="008A7E48" w:rsidP="00A46512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8A7E48" w:rsidRPr="007D5403" w:rsidRDefault="008A7E48" w:rsidP="00A46512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8A7E48" w:rsidRPr="007D5403" w:rsidRDefault="008A7E48" w:rsidP="00A46512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8A7E48" w:rsidRPr="007D5403" w:rsidRDefault="008A7E48" w:rsidP="00A46512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8A7E48" w:rsidRPr="007D5403" w:rsidRDefault="008A7E48" w:rsidP="00A46512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8A7E48" w:rsidRPr="007D5403" w:rsidRDefault="008A7E48" w:rsidP="00A46512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rPr>
          <w:trHeight w:val="1771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DF6619" w:rsidP="00DF6619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6654AD" w:rsidRDefault="00DF6619" w:rsidP="006654AD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DF66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Инструктаж по технике безопасности. Волейбол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DA3D12" w:rsidRDefault="008A7E48" w:rsidP="00DA3D12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Комбинации из передвижений и остановок игрока. Верхняя передача мяча в парах с шагом. Прием мяча двумя руками снизу. Прямой нападающий удар. Позиционное нападение. Учебная игра. Развитие координационных способностей. Инструктаж по ТБ.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 выполнять в игре или игровой ситуации тактико-технические действия. Знать</w:t>
            </w:r>
            <w:proofErr w:type="gramStart"/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Т</w:t>
            </w:r>
            <w:proofErr w:type="gramEnd"/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/Б.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69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A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Верхняя передача мяча в парах.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Комбинации из передвижений и остановок игрока. Верхняя передача мяча в парах с шагом. Прием мяча двумя руками снизу. Прямой нападающий удар. Позиционное нападение. Учебная игра. Развитие координационных способностей.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 выполнять в игре или игровой ситуации тактико-технические действия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7E48" w:rsidRPr="007D5403" w:rsidRDefault="008A7E48" w:rsidP="00A46512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Default="008A7E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7E48" w:rsidRPr="007D5403" w:rsidRDefault="008A7E48" w:rsidP="008A7E48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Верхняя передача мяча в шеренгах.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Комбинации из передвижений и остановок игрока. Верхняя передача мяча в шеренгах со сменой мест. Прием мяча двумя руками снизу. Прямой нападающий удар через сетку. Нападение через 3-ю зону. Учебная игра. Развитие координационных способностей.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 выполнять в игре или игровой ситуации тактико-технические действия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71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Передача мяча в шеренгах со сменой мест.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Комбинации из передвижений и остановок  игрока. Верхняя передача мяча в шеренгах со сменой мест. Прием мяча двумя руками снизу. Прямой нападающий удар через сетку. Нападение через 3-ю зону. Учебная игра. Развитие координационных способностей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 выполнять в игре или игровой ситуации тактико-технические действия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Передача мяча в шеренгах </w:t>
            </w:r>
            <w:r w:rsidR="00B345D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 сменой мест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Комбинации из передвижений и остановок  игрока. Верхняя передача мяча в шеренгах со сменой мест. Прием мяча 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двумя руками снизу. Прямой нападающий удар через сетку. Нападение через 3-ю зону. Учебная игра. Развитие координационных способностей.</w:t>
            </w:r>
          </w:p>
          <w:p w:rsidR="008A7E48" w:rsidRPr="007D5403" w:rsidRDefault="008A7E48" w:rsidP="008A7E48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 xml:space="preserve">Уметь выполнять в игре или игровой ситуации </w:t>
            </w: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тактико-технические действия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73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Подачи мяча оценка техники </w:t>
            </w:r>
            <w:proofErr w:type="gram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( </w:t>
            </w:r>
            <w:proofErr w:type="gram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учет)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Комбинации из передвижений и остановок игрока. Верхняя передача мяча в прыжке. Прием мяча двумя руками снизу. Прямой нападающий удар через сетку. Нападение через 3-ю зону. Одиночное блокирование. Нижняя прямая подача, прием мяча от сетки. Учебная игра. Развитие координационных способностей.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 выполнять в игре или игровой ситуации тактико-технические действия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74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Верхняя передача в прыжке.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Комбинации из передвижений и остановок игрока. Верхняя передача мяча в прыжке. Прием мяча двумя руками снизу. Прямой нападающий удар через сетку. Нападение через 3-ю зону. Одиночное блокирование. Нижняя прямая подача, прием мяча от сетки. Учебная игра. Развитие координационных способностей.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 выполнять в игре или игровой ситуации тактико-технические действия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DF661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75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Верхняя передача в прыжке.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Комбинации из передвижений и остановок игрока. Верхняя передача мяча в прыжке. Прием мяча двумя руками снизу. Прямой нападающий удар через сетку. Нападение через 3-ю зону. Одиночное блокирование. Нижняя прямая подача, прием мяча от сетки. Учебная игра. Развитие координационных способностей.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 выполнять в игре или игровой ситуации тактико-технические действия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76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Передача мяча двумя руками снизу.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Комбинации из передвижений и остановок игрока. Верхняя передача мяча в прыжке. Прием мяча двумя руками снизу. Прямой нападающий удар через сетку. Нападение через 3-ю зону. Одиночное блокирование. Нижняя прямая подача, прием мяча от сетки. Учебная игра. Развитие координационных способностей.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 выполнять в игре или игровой ситуации тактико-технические действия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77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Нападение через третью зону.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DA3D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Комбинации из передвижений и остановок игрока. Верхняя передача мяча в тройках. Прием мяча двумя руками снизу. 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Прямой нападающий удар через сетку. Нападение через 3-ю зону. Групповое блокирование. Верхняя прямая подача прием подачи. Учебная игра. Развити</w:t>
            </w:r>
            <w:r w:rsidR="00DA3D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 координационных способностей.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 xml:space="preserve">Уметь выполнять в игре или игровой ситуации </w:t>
            </w: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тактико-технические действия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78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Учебная игра. Волейбол.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Комбинации из передвижений и остановок игрока. Верхняя передача мяча в тройках. Прием мяча двумя руками снизу. Прямой нападающий удар через сетку. Нападение через 3-ю зону. Групповое блокирование. Верхняя прямая подача прием подачи. Учебная игра. Развитие координационных способностей.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 выполнять в игре или игровой ситуации тактико-технические действия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79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Инструктаж по</w:t>
            </w:r>
            <w:proofErr w:type="gramStart"/>
            <w:r w:rsidR="00B345DE"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</w:t>
            </w:r>
            <w:proofErr w:type="gramEnd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/б. Баскетбол.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передвижений и остановок игрока. Передачи мяча различными способами на месте. Бросок мяча в движении. Быстрый прорыв. Развитие скоростных качеств. Инструктаж по ТБ.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DF6619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Передача мяча различными способами на месте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передвижений и остановок игрока. Передачи мяча различными способами на месте. Бросок мяча в движении. Быстрый прорыв. Развитие скоростных качеств.</w:t>
            </w:r>
          </w:p>
          <w:p w:rsidR="008A7E48" w:rsidRPr="007D5403" w:rsidRDefault="008A7E48" w:rsidP="008A7E48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Уметь 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rPr>
          <w:trHeight w:val="1463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81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DF6619" w:rsidRDefault="00DF6619" w:rsidP="00DF6619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Бросок мяча в движении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DA3D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передвижений и остановок игрока. Передачи мяча различными способами на месте. Бросок мяча в движении. Быстрый проры</w:t>
            </w:r>
            <w:r w:rsidR="00DA3D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в. Развитие скоростных качеств.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Уметь 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5A4914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8</w:t>
            </w:r>
            <w:r w:rsidR="00C36A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DF6619" w:rsidP="00DF6619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Совершенствование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передвижений и остановки.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DA3D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передвижений и остановок игрока. Передачи мяча различными способами на месте. Бросок мяча в движении. Быстрый проры</w:t>
            </w:r>
            <w:r w:rsidR="00DA3D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в. Развитие скоростных качеств.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83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DF6619" w:rsidP="00DF6619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Быстрый прорыв</w:t>
            </w:r>
            <w:proofErr w:type="gramStart"/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="008A7E48"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proofErr w:type="gramEnd"/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Совершенствование передвижений и остановок игрока. Передачи мяча различными способами на месте. Бросок мяча в движении. Быстрый прорыв. Развитие скоростных 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качеств.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84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DF6619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Передачи мяча различными способами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передвижений и остановок игрока. Передачи мяча различными способами в движении. Бросок мяча в прыжке со средней дистанции. Зонная защита. Развитие скоростных качеств.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в игре или игровой ситуации тактико-технические действия.</w:t>
            </w:r>
          </w:p>
          <w:p w:rsidR="008A7E48" w:rsidRPr="007D5403" w:rsidRDefault="008A7E48" w:rsidP="00A46512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</w:p>
          <w:p w:rsidR="008A7E48" w:rsidRPr="007D5403" w:rsidRDefault="008A7E48" w:rsidP="00A46512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85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DF6619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Бросок мяча в прыжке со средней дистанции.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передвижений и остановок игрока. Передачи мяча различными способами в движении. Бросок мяча в прыжке со средней дистанции. Зонная защита. Развитие скоростных качеств.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в игре или игровой ситуации тактико-технические действия.</w:t>
            </w:r>
          </w:p>
          <w:p w:rsidR="008A7E48" w:rsidRPr="007D5403" w:rsidRDefault="008A7E48" w:rsidP="00A46512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</w:p>
          <w:p w:rsidR="008A7E48" w:rsidRPr="007D5403" w:rsidRDefault="008A7E48" w:rsidP="00A46512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86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FA6977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Зонная защита.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передвижений и остановок игрока. Передачи мяча различными способами в движении. Бросок мяча в прыжке со средней дистанции. Зонная защита. Развитие скоростных качеств.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87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FA6977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Передача мяча в движении.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передвижений и остановок игрока. Передачи мяча различными способами в движении. Бросок мяча в прыжке со средней дистанции. Зонная защита. Развитие скоростных качеств.</w:t>
            </w:r>
          </w:p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Учебная игра с заданием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в игре или игровой ситуации тактико-технические действия.</w:t>
            </w:r>
          </w:p>
          <w:p w:rsidR="008A7E48" w:rsidRPr="007D5403" w:rsidRDefault="008A7E48" w:rsidP="00A46512">
            <w:pPr>
              <w:autoSpaceDE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88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FA6977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Учебная игра с заданием.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передвижений и остановок игрока. Передачи мяча различными способами в движении. Бросок мяча в прыжке со средней дистанции. Зонная защита. Развитие скоростных качеств.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Уметь выполнять в игре или игровой ситуации тактико-технические действия.</w:t>
            </w:r>
          </w:p>
          <w:p w:rsidR="008A7E48" w:rsidRPr="007D5403" w:rsidRDefault="008A7E48" w:rsidP="00A46512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89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FA6977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Зонная защита.</w:t>
            </w:r>
            <w:bookmarkStart w:id="0" w:name="_GoBack"/>
            <w:bookmarkEnd w:id="0"/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передвижений и остановок игрока. Передачи мяча различными способами в движении. Бросок мяча в прыжке со средней дистанции. Зонная защита. Развитие скоростных качеств. Учебная игра по упрощенным правилам 4х4.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в игре или игровой ситуации тактико-технические действия.</w:t>
            </w:r>
          </w:p>
          <w:p w:rsidR="008A7E48" w:rsidRPr="007D5403" w:rsidRDefault="008A7E48" w:rsidP="00A46512">
            <w:pPr>
              <w:autoSpaceDE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90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FA6977" w:rsidRDefault="00FA6977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Учебная игра по упрощенным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правилам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x</w:t>
            </w:r>
            <w:r w:rsidRPr="00FA69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передвижений и остановок игрока. Передачи мяча различными способами в движении. Бросок мяча в прыжке со средней дистанции. Зонная защита. Развитие ско</w:t>
            </w:r>
            <w:r w:rsidR="000E5E7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ростных качеств.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в игре или игровой ситуации тактико-технические действия.</w:t>
            </w:r>
          </w:p>
          <w:p w:rsidR="008A7E48" w:rsidRPr="007D5403" w:rsidRDefault="008A7E48" w:rsidP="00A46512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91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FA6977" w:rsidRDefault="00FA6977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Штрафные броски.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передвижений и остановок игрока. Передачи мяча различными способами в движении. Бросок мяча в прыжке со средней дистанции. Зонная защита. Развитие скоростных качеств. Штрафные броски учет.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в игре или игровой ситуации тактико-технические действия.</w:t>
            </w:r>
          </w:p>
          <w:p w:rsidR="008A7E48" w:rsidRPr="007D5403" w:rsidRDefault="008A7E48" w:rsidP="00A46512">
            <w:pPr>
              <w:autoSpaceDE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92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FA6977" w:rsidRDefault="00FA6977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Штрафные броски учет.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передвижений и остановок игрока. Передачи мяча различными способами в движении. Бросок мяча в прыжке со средней дистанции. Зонная защита. Развитие скоростных качеств. Учебная игра баскетбол.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</w:t>
            </w: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выполнять в игре или игровой ситуации тактико-технические действия.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rPr>
          <w:trHeight w:val="132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93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FA6977" w:rsidRDefault="00FA6977" w:rsidP="00FA6977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Учебная игра баскетбол.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Низкий старт 30 м. Бег по дистанции </w:t>
            </w:r>
          </w:p>
          <w:p w:rsidR="008A7E48" w:rsidRPr="008A7E48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70–90 м. Финиширование. Челночный бег. Развитие скоростно-силовых качеств. Дозирование нагрузки при занятиях бегом.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 пробегать с максимальной скоростью 100 м с низкого старта</w:t>
            </w:r>
          </w:p>
          <w:p w:rsidR="008A7E48" w:rsidRPr="007D5403" w:rsidRDefault="008A7E48" w:rsidP="00A46512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Теоретический материал.</w:t>
            </w:r>
          </w:p>
          <w:p w:rsidR="008A7E48" w:rsidRPr="007D5403" w:rsidRDefault="008A7E48" w:rsidP="00A46512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94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FA6977" w:rsidRDefault="00FA6977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Спринтерский бег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Низкий старт 30 м. Бег по дистанции </w:t>
            </w:r>
          </w:p>
          <w:p w:rsidR="008A7E48" w:rsidRPr="007D5403" w:rsidRDefault="008A7E48" w:rsidP="00A46512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70–90 м. Финиширование. Челночный бег. Развитие скоростно-силовых качеств. Дозирование нагрузки при занятиях бегом.</w:t>
            </w:r>
          </w:p>
          <w:p w:rsidR="008A7E48" w:rsidRPr="007D5403" w:rsidRDefault="008A7E48" w:rsidP="008A7E48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 пробегать с максимальной скоростью 100 м с низкого старта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95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FA6977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Низкий старт. Бег по дистанции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Низкий старт 30 м. Бег по дистанции </w:t>
            </w:r>
          </w:p>
          <w:p w:rsidR="008A7E48" w:rsidRPr="007D5403" w:rsidRDefault="008A7E48" w:rsidP="00DA3D12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70–90 м. Финиширование. Челночный бег. Развитие скоростно-силовых качеств. Прикладное значени</w:t>
            </w:r>
            <w:r w:rsidR="00DA3D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 легкоатлетических упражнений.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 пробегать с максимальной скоростью 100 м с низкого старта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96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FA6977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Бег 100 метров учет.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0E5E7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Метание гранаты из различных положений. Метание на дальность. ОРУ. Развитие скоростно-силовых качеств.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 метать гранату из различных положений на дальность и в цель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97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FA6977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Метание гранаты из различных положений.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Метание гранаты из различных положений. Метание на дальность. ОРУ. Развитие скоростно-силовых качеств.</w:t>
            </w:r>
          </w:p>
          <w:p w:rsidR="008A7E48" w:rsidRPr="007D5403" w:rsidRDefault="008A7E48" w:rsidP="008A7E48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 xml:space="preserve">Уметь метать гранату из различных положений на </w:t>
            </w: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дальность и в цель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98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FA6977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Метание гранаты на дальность.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662AE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Метание гранаты из различных положений. Метание на дальность. ОРУ. Развитие скоростно-силовых качеств.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 метать гранату из различных положений на дальность и в цель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42213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9</w:t>
            </w:r>
            <w:r w:rsidR="00C36A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FA6977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Метание гранаты на дальность учет.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662AE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Бег 20 минут. Преодоление горизонтальных препятствий. Специальные беговые упражнения. Спортивные игры (футбол). Развитие выносливости. Соревнования по легкой атлетике, рекорды.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 бежать в равномерном темпе до 25 минут, преодолевать препятствие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FA6977" w:rsidP="00FA6977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Бег на средние дистанции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DA3D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Бег 25 минут. Преодоление горизонтальных препятствий. Специальные беговые упражнения. Спортивные игры (футбол). Развитие выносливости. Соревнован</w:t>
            </w:r>
            <w:r w:rsidR="00DA3D1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ия по легкой атлетике, рекорды.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 бежать в равномерном темпе до 25 минут, преодолевать препятствие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rPr>
          <w:trHeight w:val="1409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101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FA6977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69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Бег на средние дистанции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D12" w:rsidRDefault="00DA3D12" w:rsidP="00662AE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A7E48" w:rsidRPr="007D5403" w:rsidRDefault="008A7E48" w:rsidP="008A7E48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Бег на результат 2000 м. Развитие выносливости.</w:t>
            </w:r>
            <w:r w:rsidRPr="005C01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 бежать в равномерном темпе до 25 минут, преодолевать препятствие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A3D12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C36AFD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102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FA6977" w:rsidP="00FA6977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69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Бег 2000 м на результат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Бег до 3000 м. Развитие выносливости.</w:t>
            </w:r>
          </w:p>
          <w:p w:rsidR="008A7E48" w:rsidRPr="007D5403" w:rsidRDefault="008A7E48" w:rsidP="00662AEA">
            <w:pPr>
              <w:autoSpaceDE w:val="0"/>
              <w:snapToGrid w:val="0"/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 бежать в равномерном темпе до 25 минут, преодолевать препятствие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E48" w:rsidRPr="007D5403" w:rsidRDefault="008A7E48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A3E9E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E9E" w:rsidRDefault="000A3E9E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7D6C" w:rsidRPr="007D5403" w:rsidRDefault="00FA6977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D54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Бег с равномерной скоростью.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7D6C" w:rsidRDefault="00947D6C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Развитие общей выносливости</w:t>
            </w:r>
          </w:p>
          <w:p w:rsidR="000A3E9E" w:rsidRPr="00947D6C" w:rsidRDefault="00947D6C" w:rsidP="00947D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Совершенствование игры в баскетбол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E9E" w:rsidRPr="007D5403" w:rsidRDefault="00947D6C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Уметь: играть в баскетбол, бегать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A3E9E" w:rsidRPr="007D5403" w:rsidRDefault="000A3E9E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E9E" w:rsidRPr="007D5403" w:rsidRDefault="000A3E9E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A3E9E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E9E" w:rsidRDefault="000A3E9E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104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E9E" w:rsidRPr="007D5403" w:rsidRDefault="00FA6977" w:rsidP="00FA6977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Эстафетный бег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E9E" w:rsidRPr="007D5403" w:rsidRDefault="00947D6C" w:rsidP="00947D6C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7D6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Совершенствование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техники </w:t>
            </w:r>
            <w:r w:rsidRPr="00947D6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игры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фут</w:t>
            </w:r>
            <w:r w:rsidRPr="00947D6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бол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E9E" w:rsidRPr="007D5403" w:rsidRDefault="00947D6C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Уметь: играть в футбол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A3E9E" w:rsidRPr="007D5403" w:rsidRDefault="000A3E9E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E9E" w:rsidRPr="007D5403" w:rsidRDefault="000A3E9E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A3E9E" w:rsidRPr="007D5403" w:rsidTr="00DA3D12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E9E" w:rsidRDefault="000A3E9E" w:rsidP="00A4651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105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E9E" w:rsidRPr="007D5403" w:rsidRDefault="00FA6977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A69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Эстафетный бег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E9E" w:rsidRPr="007D5403" w:rsidRDefault="00947D6C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Сдача зачета: кросс 3000 м, совершенствование игры в футбол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E9E" w:rsidRPr="007D5403" w:rsidRDefault="00947D6C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Уметь: выполнять бег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A3E9E" w:rsidRPr="007D5403" w:rsidRDefault="000A3E9E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E9E" w:rsidRPr="007D5403" w:rsidRDefault="000A3E9E" w:rsidP="00A46512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674178" w:rsidRDefault="00674178" w:rsidP="0059482D">
      <w:pPr>
        <w:autoSpaceDE w:val="0"/>
        <w:spacing w:after="120" w:line="252" w:lineRule="auto"/>
        <w:rPr>
          <w:b/>
          <w:bCs/>
        </w:rPr>
      </w:pPr>
    </w:p>
    <w:sectPr w:rsidR="00674178" w:rsidSect="00333C7C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2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369E02E3"/>
    <w:multiLevelType w:val="hybridMultilevel"/>
    <w:tmpl w:val="E89C24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6245"/>
    <w:rsid w:val="00050A3B"/>
    <w:rsid w:val="000A3E9E"/>
    <w:rsid w:val="000B3B22"/>
    <w:rsid w:val="000B758E"/>
    <w:rsid w:val="000E46CC"/>
    <w:rsid w:val="000E5E7A"/>
    <w:rsid w:val="00111F35"/>
    <w:rsid w:val="00182A85"/>
    <w:rsid w:val="0026369E"/>
    <w:rsid w:val="003140B2"/>
    <w:rsid w:val="00326032"/>
    <w:rsid w:val="00333C7C"/>
    <w:rsid w:val="003505C5"/>
    <w:rsid w:val="00381A01"/>
    <w:rsid w:val="0038378C"/>
    <w:rsid w:val="003B03FE"/>
    <w:rsid w:val="003C6767"/>
    <w:rsid w:val="00500655"/>
    <w:rsid w:val="0059482D"/>
    <w:rsid w:val="005A4914"/>
    <w:rsid w:val="005B3D03"/>
    <w:rsid w:val="005C01CA"/>
    <w:rsid w:val="00634635"/>
    <w:rsid w:val="006441BE"/>
    <w:rsid w:val="00662AEA"/>
    <w:rsid w:val="006654AD"/>
    <w:rsid w:val="00671B5C"/>
    <w:rsid w:val="00674178"/>
    <w:rsid w:val="006B09F5"/>
    <w:rsid w:val="00756572"/>
    <w:rsid w:val="00791019"/>
    <w:rsid w:val="00824EC0"/>
    <w:rsid w:val="00842213"/>
    <w:rsid w:val="008A7E48"/>
    <w:rsid w:val="00921B8F"/>
    <w:rsid w:val="00947D6C"/>
    <w:rsid w:val="009D77B6"/>
    <w:rsid w:val="00A44F25"/>
    <w:rsid w:val="00A46512"/>
    <w:rsid w:val="00AB42F4"/>
    <w:rsid w:val="00AC7C96"/>
    <w:rsid w:val="00B23F77"/>
    <w:rsid w:val="00B345DE"/>
    <w:rsid w:val="00B5376B"/>
    <w:rsid w:val="00B549FD"/>
    <w:rsid w:val="00BA3DDB"/>
    <w:rsid w:val="00C02C79"/>
    <w:rsid w:val="00C36AFD"/>
    <w:rsid w:val="00D1261B"/>
    <w:rsid w:val="00D44B5B"/>
    <w:rsid w:val="00DA3D12"/>
    <w:rsid w:val="00DF367C"/>
    <w:rsid w:val="00DF6619"/>
    <w:rsid w:val="00E46245"/>
    <w:rsid w:val="00E61B49"/>
    <w:rsid w:val="00FA6977"/>
    <w:rsid w:val="00FF6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624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46245"/>
    <w:pPr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numbering" w:customStyle="1" w:styleId="1">
    <w:name w:val="Нет списка1"/>
    <w:next w:val="a2"/>
    <w:uiPriority w:val="99"/>
    <w:semiHidden/>
    <w:unhideWhenUsed/>
    <w:rsid w:val="00E46245"/>
  </w:style>
  <w:style w:type="paragraph" w:customStyle="1" w:styleId="Standard">
    <w:name w:val="Standard"/>
    <w:rsid w:val="00E46245"/>
    <w:pPr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table" w:styleId="a5">
    <w:name w:val="Table Grid"/>
    <w:basedOn w:val="a1"/>
    <w:uiPriority w:val="59"/>
    <w:rsid w:val="00E462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тиль"/>
    <w:rsid w:val="00E462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462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46245"/>
  </w:style>
  <w:style w:type="paragraph" w:styleId="a9">
    <w:name w:val="footer"/>
    <w:basedOn w:val="a"/>
    <w:link w:val="aa"/>
    <w:uiPriority w:val="99"/>
    <w:unhideWhenUsed/>
    <w:rsid w:val="00E462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46245"/>
  </w:style>
  <w:style w:type="character" w:customStyle="1" w:styleId="3">
    <w:name w:val="Основной шрифт абзаца3"/>
    <w:rsid w:val="00333C7C"/>
  </w:style>
  <w:style w:type="character" w:customStyle="1" w:styleId="2">
    <w:name w:val="Основной шрифт абзаца2"/>
    <w:rsid w:val="00333C7C"/>
  </w:style>
  <w:style w:type="character" w:customStyle="1" w:styleId="10">
    <w:name w:val="Основной шрифт абзаца1"/>
    <w:rsid w:val="00333C7C"/>
  </w:style>
  <w:style w:type="paragraph" w:customStyle="1" w:styleId="ab">
    <w:name w:val="Заголовок"/>
    <w:basedOn w:val="a"/>
    <w:next w:val="ac"/>
    <w:rsid w:val="00333C7C"/>
    <w:pPr>
      <w:keepNext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ac">
    <w:name w:val="Body Text"/>
    <w:basedOn w:val="a"/>
    <w:link w:val="ad"/>
    <w:rsid w:val="00333C7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Знак"/>
    <w:basedOn w:val="a0"/>
    <w:link w:val="ac"/>
    <w:rsid w:val="00333C7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List"/>
    <w:basedOn w:val="ac"/>
    <w:rsid w:val="00333C7C"/>
    <w:rPr>
      <w:rFonts w:cs="Mangal"/>
    </w:rPr>
  </w:style>
  <w:style w:type="paragraph" w:customStyle="1" w:styleId="30">
    <w:name w:val="Название3"/>
    <w:basedOn w:val="a"/>
    <w:rsid w:val="00333C7C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31">
    <w:name w:val="Указатель3"/>
    <w:basedOn w:val="a"/>
    <w:rsid w:val="00333C7C"/>
    <w:pPr>
      <w:suppressLineNumber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0">
    <w:name w:val="Название2"/>
    <w:basedOn w:val="a"/>
    <w:rsid w:val="00333C7C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1">
    <w:name w:val="Указатель2"/>
    <w:basedOn w:val="a"/>
    <w:rsid w:val="00333C7C"/>
    <w:pPr>
      <w:suppressLineNumber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333C7C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333C7C"/>
    <w:pPr>
      <w:suppressLineNumber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af">
    <w:name w:val="Содержимое таблицы"/>
    <w:basedOn w:val="a"/>
    <w:rsid w:val="00333C7C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0">
    <w:name w:val="Заголовок таблицы"/>
    <w:basedOn w:val="af"/>
    <w:rsid w:val="00333C7C"/>
    <w:pPr>
      <w:jc w:val="center"/>
    </w:pPr>
    <w:rPr>
      <w:b/>
      <w:bCs/>
    </w:rPr>
  </w:style>
  <w:style w:type="paragraph" w:styleId="af1">
    <w:name w:val="Normal (Web)"/>
    <w:aliases w:val="Обычный (Web),Обычный (веб)1,Обычный (веб)2,Обычный (веб)3"/>
    <w:basedOn w:val="a"/>
    <w:uiPriority w:val="99"/>
    <w:unhideWhenUsed/>
    <w:qFormat/>
    <w:rsid w:val="00182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7910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910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624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46245"/>
    <w:pPr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numbering" w:customStyle="1" w:styleId="1">
    <w:name w:val="Нет списка1"/>
    <w:next w:val="a2"/>
    <w:uiPriority w:val="99"/>
    <w:semiHidden/>
    <w:unhideWhenUsed/>
    <w:rsid w:val="00E46245"/>
  </w:style>
  <w:style w:type="paragraph" w:customStyle="1" w:styleId="Standard">
    <w:name w:val="Standard"/>
    <w:rsid w:val="00E46245"/>
    <w:pPr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table" w:styleId="a5">
    <w:name w:val="Table Grid"/>
    <w:basedOn w:val="a1"/>
    <w:uiPriority w:val="59"/>
    <w:rsid w:val="00E462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тиль"/>
    <w:rsid w:val="00E462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462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46245"/>
  </w:style>
  <w:style w:type="paragraph" w:styleId="a9">
    <w:name w:val="footer"/>
    <w:basedOn w:val="a"/>
    <w:link w:val="aa"/>
    <w:uiPriority w:val="99"/>
    <w:unhideWhenUsed/>
    <w:rsid w:val="00E462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46245"/>
  </w:style>
  <w:style w:type="character" w:customStyle="1" w:styleId="3">
    <w:name w:val="Основной шрифт абзаца3"/>
    <w:rsid w:val="00333C7C"/>
  </w:style>
  <w:style w:type="character" w:customStyle="1" w:styleId="2">
    <w:name w:val="Основной шрифт абзаца2"/>
    <w:rsid w:val="00333C7C"/>
  </w:style>
  <w:style w:type="character" w:customStyle="1" w:styleId="10">
    <w:name w:val="Основной шрифт абзаца1"/>
    <w:rsid w:val="00333C7C"/>
  </w:style>
  <w:style w:type="paragraph" w:customStyle="1" w:styleId="ab">
    <w:name w:val="Заголовок"/>
    <w:basedOn w:val="a"/>
    <w:next w:val="ac"/>
    <w:rsid w:val="00333C7C"/>
    <w:pPr>
      <w:keepNext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ac">
    <w:name w:val="Body Text"/>
    <w:basedOn w:val="a"/>
    <w:link w:val="ad"/>
    <w:rsid w:val="00333C7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Знак"/>
    <w:basedOn w:val="a0"/>
    <w:link w:val="ac"/>
    <w:rsid w:val="00333C7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List"/>
    <w:basedOn w:val="ac"/>
    <w:rsid w:val="00333C7C"/>
    <w:rPr>
      <w:rFonts w:cs="Mangal"/>
    </w:rPr>
  </w:style>
  <w:style w:type="paragraph" w:customStyle="1" w:styleId="30">
    <w:name w:val="Название3"/>
    <w:basedOn w:val="a"/>
    <w:rsid w:val="00333C7C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31">
    <w:name w:val="Указатель3"/>
    <w:basedOn w:val="a"/>
    <w:rsid w:val="00333C7C"/>
    <w:pPr>
      <w:suppressLineNumber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0">
    <w:name w:val="Название2"/>
    <w:basedOn w:val="a"/>
    <w:rsid w:val="00333C7C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1">
    <w:name w:val="Указатель2"/>
    <w:basedOn w:val="a"/>
    <w:rsid w:val="00333C7C"/>
    <w:pPr>
      <w:suppressLineNumber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333C7C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333C7C"/>
    <w:pPr>
      <w:suppressLineNumber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af">
    <w:name w:val="Содержимое таблицы"/>
    <w:basedOn w:val="a"/>
    <w:rsid w:val="00333C7C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0">
    <w:name w:val="Заголовок таблицы"/>
    <w:basedOn w:val="af"/>
    <w:rsid w:val="00333C7C"/>
    <w:pPr>
      <w:jc w:val="center"/>
    </w:pPr>
    <w:rPr>
      <w:b/>
      <w:bCs/>
    </w:rPr>
  </w:style>
  <w:style w:type="paragraph" w:styleId="af1">
    <w:name w:val="Normal (Web)"/>
    <w:aliases w:val="Обычный (Web),Обычный (веб)1,Обычный (веб)2,Обычный (веб)3"/>
    <w:basedOn w:val="a"/>
    <w:uiPriority w:val="99"/>
    <w:unhideWhenUsed/>
    <w:qFormat/>
    <w:rsid w:val="00182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7910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910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52A28E-BD05-48E9-88F6-297C830BA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7920</Words>
  <Characters>45150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сабитова</dc:creator>
  <cp:lastModifiedBy>Пользователь</cp:lastModifiedBy>
  <cp:revision>16</cp:revision>
  <cp:lastPrinted>2014-09-17T16:12:00Z</cp:lastPrinted>
  <dcterms:created xsi:type="dcterms:W3CDTF">2013-09-20T15:56:00Z</dcterms:created>
  <dcterms:modified xsi:type="dcterms:W3CDTF">2020-03-26T12:45:00Z</dcterms:modified>
</cp:coreProperties>
</file>